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D7CD7" w14:textId="77777777" w:rsidR="002733DF" w:rsidRPr="00EC3EA5" w:rsidRDefault="002733DF" w:rsidP="00535F0E">
      <w:pPr>
        <w:ind w:left="6372"/>
        <w:jc w:val="right"/>
        <w:rPr>
          <w:b/>
          <w:sz w:val="20"/>
        </w:rPr>
      </w:pPr>
      <w:r w:rsidRPr="00EC3EA5">
        <w:rPr>
          <w:b/>
          <w:sz w:val="20"/>
        </w:rPr>
        <w:t>Załącznik nr 2 do SIWZ</w:t>
      </w:r>
    </w:p>
    <w:p w14:paraId="680B9CDF" w14:textId="2BE19BD1" w:rsidR="002733DF" w:rsidRPr="00586D51" w:rsidRDefault="00535F0E" w:rsidP="00535F0E">
      <w:pPr>
        <w:jc w:val="right"/>
        <w:rPr>
          <w:b/>
          <w:bCs/>
          <w:color w:val="000000" w:themeColor="text1"/>
          <w:sz w:val="20"/>
          <w:szCs w:val="20"/>
        </w:rPr>
      </w:pPr>
      <w:r w:rsidRPr="00586D51">
        <w:rPr>
          <w:b/>
          <w:bCs/>
          <w:color w:val="000000" w:themeColor="text1"/>
          <w:sz w:val="20"/>
          <w:szCs w:val="20"/>
        </w:rPr>
        <w:t>DZ</w:t>
      </w:r>
      <w:r w:rsidR="00163790" w:rsidRPr="00586D51">
        <w:rPr>
          <w:b/>
          <w:bCs/>
          <w:color w:val="000000" w:themeColor="text1"/>
          <w:sz w:val="20"/>
          <w:szCs w:val="20"/>
        </w:rPr>
        <w:t>P</w:t>
      </w:r>
      <w:r w:rsidR="004040D2" w:rsidRPr="00586D51">
        <w:rPr>
          <w:b/>
          <w:bCs/>
          <w:color w:val="000000" w:themeColor="text1"/>
          <w:sz w:val="20"/>
          <w:szCs w:val="20"/>
        </w:rPr>
        <w:t>Z2</w:t>
      </w:r>
      <w:r w:rsidRPr="00586D51">
        <w:rPr>
          <w:b/>
          <w:bCs/>
          <w:color w:val="000000" w:themeColor="text1"/>
          <w:sz w:val="20"/>
          <w:szCs w:val="20"/>
        </w:rPr>
        <w:t>71.11.2026</w:t>
      </w:r>
    </w:p>
    <w:p w14:paraId="672A6659" w14:textId="77777777" w:rsidR="002733DF" w:rsidRPr="00EC3EA5" w:rsidRDefault="002733DF">
      <w:pPr>
        <w:ind w:left="4956" w:hanging="4814"/>
        <w:jc w:val="center"/>
        <w:rPr>
          <w:b/>
          <w:sz w:val="20"/>
          <w:szCs w:val="20"/>
        </w:rPr>
      </w:pPr>
    </w:p>
    <w:p w14:paraId="621C7D6F" w14:textId="36764639" w:rsidR="002733DF" w:rsidRPr="004A4CFB" w:rsidRDefault="002733DF">
      <w:pPr>
        <w:jc w:val="center"/>
        <w:rPr>
          <w:b/>
        </w:rPr>
      </w:pPr>
      <w:r w:rsidRPr="004A4CFB">
        <w:rPr>
          <w:b/>
        </w:rPr>
        <w:t>Formularz ilościowo – wartościowy (opis przedmiotu zamówienia)</w:t>
      </w:r>
    </w:p>
    <w:p w14:paraId="02EB378F" w14:textId="77777777" w:rsidR="002733DF" w:rsidRPr="00EC3EA5" w:rsidRDefault="002733DF">
      <w:pPr>
        <w:ind w:left="4956" w:hanging="4814"/>
        <w:jc w:val="both"/>
        <w:rPr>
          <w:b/>
          <w:sz w:val="20"/>
          <w:szCs w:val="20"/>
        </w:rPr>
      </w:pPr>
    </w:p>
    <w:p w14:paraId="6C296B42" w14:textId="270B375F" w:rsidR="002733DF" w:rsidRPr="000F7561" w:rsidRDefault="002733DF">
      <w:pPr>
        <w:jc w:val="both"/>
        <w:rPr>
          <w:b/>
          <w:sz w:val="20"/>
          <w:szCs w:val="20"/>
        </w:rPr>
      </w:pPr>
      <w:r w:rsidRPr="00EC3EA5">
        <w:rPr>
          <w:b/>
          <w:sz w:val="20"/>
          <w:szCs w:val="20"/>
        </w:rPr>
        <w:t>Usługa cateringowa zbiorowego żywienia dla studentów AWF Warszawa, zaliczających przedmiot</w:t>
      </w:r>
      <w:r w:rsidR="000F7561">
        <w:rPr>
          <w:b/>
          <w:sz w:val="20"/>
          <w:szCs w:val="20"/>
        </w:rPr>
        <w:t xml:space="preserve"> </w:t>
      </w:r>
      <w:r w:rsidRPr="00EC3EA5">
        <w:rPr>
          <w:b/>
          <w:sz w:val="20"/>
          <w:szCs w:val="20"/>
        </w:rPr>
        <w:t xml:space="preserve">„Obóz letni” w Ośrodku </w:t>
      </w:r>
      <w:proofErr w:type="spellStart"/>
      <w:r w:rsidRPr="00EC3EA5">
        <w:rPr>
          <w:b/>
          <w:sz w:val="20"/>
          <w:szCs w:val="20"/>
        </w:rPr>
        <w:t>Dydaktyczno</w:t>
      </w:r>
      <w:proofErr w:type="spellEnd"/>
      <w:r w:rsidRPr="00EC3EA5">
        <w:rPr>
          <w:b/>
          <w:sz w:val="20"/>
          <w:szCs w:val="20"/>
        </w:rPr>
        <w:t xml:space="preserve"> – Sportowym AWF Piękna Góra/k Giżycka. </w:t>
      </w:r>
    </w:p>
    <w:p w14:paraId="6A05A809" w14:textId="77777777" w:rsidR="002733DF" w:rsidRPr="00EC3EA5" w:rsidRDefault="002733DF">
      <w:pPr>
        <w:jc w:val="both"/>
        <w:rPr>
          <w:sz w:val="20"/>
          <w:szCs w:val="20"/>
        </w:rPr>
      </w:pPr>
    </w:p>
    <w:p w14:paraId="41235255" w14:textId="72F1C4E5" w:rsidR="002733DF" w:rsidRPr="00721156" w:rsidRDefault="002733DF" w:rsidP="000F7561">
      <w:pPr>
        <w:tabs>
          <w:tab w:val="left" w:pos="284"/>
        </w:tabs>
        <w:rPr>
          <w:b/>
          <w:sz w:val="20"/>
          <w:szCs w:val="20"/>
        </w:rPr>
      </w:pPr>
      <w:r w:rsidRPr="00EC3EA5">
        <w:rPr>
          <w:sz w:val="20"/>
          <w:szCs w:val="20"/>
        </w:rPr>
        <w:t xml:space="preserve">Przedmiotem zamówienia jest przygotowanie i </w:t>
      </w:r>
      <w:r w:rsidR="00CB1533" w:rsidRPr="00EC3EA5">
        <w:rPr>
          <w:sz w:val="20"/>
          <w:szCs w:val="20"/>
        </w:rPr>
        <w:t>dostawa oraz</w:t>
      </w:r>
      <w:r w:rsidRPr="00EC3EA5">
        <w:rPr>
          <w:sz w:val="20"/>
          <w:szCs w:val="20"/>
        </w:rPr>
        <w:t xml:space="preserve"> wydanie gościom trzech posiłków dziennie do </w:t>
      </w:r>
      <w:r w:rsidR="00CB1533" w:rsidRPr="00EC3EA5">
        <w:rPr>
          <w:sz w:val="20"/>
          <w:szCs w:val="20"/>
        </w:rPr>
        <w:t xml:space="preserve">Ośrodka </w:t>
      </w:r>
      <w:proofErr w:type="spellStart"/>
      <w:r w:rsidR="00CB1533" w:rsidRPr="00EC3EA5">
        <w:rPr>
          <w:sz w:val="20"/>
          <w:szCs w:val="20"/>
        </w:rPr>
        <w:t>Dydaktyczno</w:t>
      </w:r>
      <w:proofErr w:type="spellEnd"/>
      <w:r w:rsidRPr="00EC3EA5">
        <w:rPr>
          <w:sz w:val="20"/>
          <w:szCs w:val="20"/>
        </w:rPr>
        <w:t xml:space="preserve"> - Sportowego AWF Piękna Góra/k Giżycka: śniadań, obiadów i kolacji, 7</w:t>
      </w:r>
      <w:r w:rsidRPr="00EC3EA5">
        <w:rPr>
          <w:b/>
          <w:sz w:val="20"/>
          <w:szCs w:val="20"/>
        </w:rPr>
        <w:t xml:space="preserve"> dni w tygodniu przez okres </w:t>
      </w:r>
      <w:r w:rsidR="7E3C28DD" w:rsidRPr="7E3C28DD">
        <w:rPr>
          <w:b/>
          <w:bCs/>
          <w:sz w:val="20"/>
          <w:szCs w:val="20"/>
        </w:rPr>
        <w:t>od 2</w:t>
      </w:r>
      <w:r w:rsidR="00F161A9">
        <w:rPr>
          <w:b/>
          <w:bCs/>
          <w:sz w:val="20"/>
          <w:szCs w:val="20"/>
        </w:rPr>
        <w:t>6</w:t>
      </w:r>
      <w:r w:rsidR="7E3C28DD" w:rsidRPr="7E3C28DD">
        <w:rPr>
          <w:b/>
          <w:bCs/>
          <w:sz w:val="20"/>
          <w:szCs w:val="20"/>
        </w:rPr>
        <w:t>.06.202</w:t>
      </w:r>
      <w:r w:rsidR="00F161A9">
        <w:rPr>
          <w:b/>
          <w:bCs/>
          <w:sz w:val="20"/>
          <w:szCs w:val="20"/>
        </w:rPr>
        <w:t>6</w:t>
      </w:r>
      <w:r w:rsidR="7E3C28DD" w:rsidRPr="7E3C28DD">
        <w:rPr>
          <w:b/>
          <w:bCs/>
          <w:sz w:val="20"/>
          <w:szCs w:val="20"/>
        </w:rPr>
        <w:t xml:space="preserve"> r. do </w:t>
      </w:r>
      <w:r w:rsidR="00152957">
        <w:rPr>
          <w:b/>
          <w:bCs/>
          <w:sz w:val="20"/>
          <w:szCs w:val="20"/>
        </w:rPr>
        <w:t>0</w:t>
      </w:r>
      <w:r w:rsidR="00F161A9">
        <w:rPr>
          <w:b/>
          <w:bCs/>
          <w:sz w:val="20"/>
          <w:szCs w:val="20"/>
        </w:rPr>
        <w:t>6</w:t>
      </w:r>
      <w:r w:rsidR="00152957">
        <w:rPr>
          <w:b/>
          <w:bCs/>
          <w:sz w:val="20"/>
          <w:szCs w:val="20"/>
        </w:rPr>
        <w:t>.09.202</w:t>
      </w:r>
      <w:r w:rsidR="00F161A9">
        <w:rPr>
          <w:b/>
          <w:bCs/>
          <w:sz w:val="20"/>
          <w:szCs w:val="20"/>
        </w:rPr>
        <w:t>6</w:t>
      </w:r>
      <w:r w:rsidR="7E3C28DD" w:rsidRPr="7E3C28DD">
        <w:rPr>
          <w:b/>
          <w:bCs/>
          <w:sz w:val="20"/>
          <w:szCs w:val="20"/>
        </w:rPr>
        <w:t xml:space="preserve"> r.</w:t>
      </w:r>
      <w:r w:rsidR="7E3C28DD" w:rsidRPr="7E3C28DD">
        <w:rPr>
          <w:sz w:val="20"/>
          <w:szCs w:val="20"/>
        </w:rPr>
        <w:t xml:space="preserve"> zgodnie ze szczegółową specyfikacją podaną poniżej, za wyjątkiem przerw między </w:t>
      </w:r>
      <w:r w:rsidRPr="00EC3EA5">
        <w:rPr>
          <w:sz w:val="20"/>
          <w:szCs w:val="20"/>
        </w:rPr>
        <w:t xml:space="preserve">obozami, nie dłuższych niż 1 dzień, dla studentów biorących udział w „Obozach letnich” i gości Ośrodka </w:t>
      </w:r>
      <w:proofErr w:type="spellStart"/>
      <w:r w:rsidRPr="00EC3EA5">
        <w:rPr>
          <w:sz w:val="20"/>
          <w:szCs w:val="20"/>
        </w:rPr>
        <w:t>Dydaktyczno</w:t>
      </w:r>
      <w:proofErr w:type="spellEnd"/>
      <w:r w:rsidRPr="00EC3EA5">
        <w:rPr>
          <w:sz w:val="20"/>
          <w:szCs w:val="20"/>
        </w:rPr>
        <w:t xml:space="preserve"> – Sportowego AWF Warszawa w Pięknej Górze/k Giżycka. </w:t>
      </w:r>
    </w:p>
    <w:p w14:paraId="5A39BBE3" w14:textId="77777777" w:rsidR="002733DF" w:rsidRPr="00EC3EA5" w:rsidRDefault="002733DF">
      <w:pPr>
        <w:ind w:left="284"/>
        <w:jc w:val="both"/>
        <w:rPr>
          <w:sz w:val="20"/>
          <w:szCs w:val="20"/>
        </w:rPr>
      </w:pPr>
    </w:p>
    <w:p w14:paraId="40B3E064" w14:textId="77777777" w:rsidR="002733DF" w:rsidRPr="00EC3EA5" w:rsidRDefault="002733DF" w:rsidP="005552CB">
      <w:pPr>
        <w:tabs>
          <w:tab w:val="left" w:pos="284"/>
        </w:tabs>
        <w:rPr>
          <w:sz w:val="20"/>
          <w:szCs w:val="20"/>
        </w:rPr>
      </w:pPr>
      <w:r w:rsidRPr="00EC3EA5">
        <w:rPr>
          <w:b/>
          <w:sz w:val="20"/>
          <w:szCs w:val="20"/>
        </w:rPr>
        <w:t>Zakres przedmiotu zamówienia obejmuje:</w:t>
      </w:r>
    </w:p>
    <w:p w14:paraId="07942CF8" w14:textId="0A1D94D4" w:rsidR="002733DF" w:rsidRPr="005552CB" w:rsidRDefault="002733DF" w:rsidP="005552CB">
      <w:pPr>
        <w:ind w:left="-283"/>
        <w:rPr>
          <w:b/>
          <w:sz w:val="20"/>
          <w:szCs w:val="20"/>
        </w:rPr>
      </w:pPr>
      <w:r w:rsidRPr="00EC3EA5">
        <w:rPr>
          <w:sz w:val="20"/>
          <w:szCs w:val="20"/>
        </w:rPr>
        <w:t xml:space="preserve">        2.1</w:t>
      </w:r>
      <w:r w:rsidRPr="005552CB">
        <w:rPr>
          <w:b/>
          <w:sz w:val="20"/>
          <w:szCs w:val="20"/>
        </w:rPr>
        <w:t xml:space="preserve">. Przygotowanie i dostarczenie </w:t>
      </w:r>
      <w:r w:rsidR="00CB1533" w:rsidRPr="005552CB">
        <w:rPr>
          <w:b/>
          <w:sz w:val="20"/>
          <w:szCs w:val="20"/>
        </w:rPr>
        <w:t>gotowych posiłków</w:t>
      </w:r>
      <w:r w:rsidRPr="005552CB">
        <w:rPr>
          <w:b/>
          <w:sz w:val="20"/>
          <w:szCs w:val="20"/>
        </w:rPr>
        <w:t xml:space="preserve"> zgodnie z założeniem, że zestawy żywieniowe </w:t>
      </w:r>
    </w:p>
    <w:p w14:paraId="44BBCA66" w14:textId="77777777" w:rsidR="002733DF" w:rsidRPr="005552CB" w:rsidRDefault="002733DF" w:rsidP="005552CB">
      <w:pPr>
        <w:ind w:left="-283" w:firstLine="708"/>
        <w:rPr>
          <w:b/>
          <w:sz w:val="20"/>
          <w:szCs w:val="20"/>
        </w:rPr>
      </w:pPr>
      <w:r w:rsidRPr="005552CB">
        <w:rPr>
          <w:b/>
          <w:sz w:val="20"/>
          <w:szCs w:val="20"/>
        </w:rPr>
        <w:t>zawierają:</w:t>
      </w:r>
    </w:p>
    <w:p w14:paraId="33EBC171" w14:textId="77777777" w:rsidR="002733DF" w:rsidRPr="00EC3EA5" w:rsidRDefault="002733DF" w:rsidP="005552CB">
      <w:pPr>
        <w:ind w:left="-283" w:firstLine="708"/>
        <w:rPr>
          <w:sz w:val="20"/>
          <w:szCs w:val="20"/>
        </w:rPr>
      </w:pPr>
      <w:r w:rsidRPr="00EC3EA5">
        <w:rPr>
          <w:sz w:val="20"/>
          <w:szCs w:val="20"/>
        </w:rPr>
        <w:t>śniadanie (stół szwedzki)</w:t>
      </w:r>
    </w:p>
    <w:p w14:paraId="5106A722" w14:textId="77777777" w:rsidR="002733DF" w:rsidRPr="00EC3EA5" w:rsidRDefault="002733DF" w:rsidP="005552CB">
      <w:pPr>
        <w:tabs>
          <w:tab w:val="left" w:pos="1725"/>
        </w:tabs>
        <w:ind w:left="-283" w:hanging="284"/>
        <w:rPr>
          <w:sz w:val="20"/>
          <w:szCs w:val="20"/>
        </w:rPr>
      </w:pPr>
      <w:r w:rsidRPr="00EC3EA5">
        <w:rPr>
          <w:sz w:val="20"/>
          <w:szCs w:val="20"/>
        </w:rPr>
        <w:tab/>
      </w:r>
      <w:r w:rsidRPr="00EC3EA5">
        <w:rPr>
          <w:sz w:val="20"/>
          <w:szCs w:val="20"/>
        </w:rPr>
        <w:tab/>
        <w:t>płatki śniadaniowe (kukurydziane)</w:t>
      </w:r>
    </w:p>
    <w:p w14:paraId="1B02C76D" w14:textId="0479CF0F" w:rsidR="002733DF" w:rsidRPr="00EC3EA5" w:rsidRDefault="002733DF" w:rsidP="005552CB">
      <w:pPr>
        <w:tabs>
          <w:tab w:val="left" w:pos="1725"/>
        </w:tabs>
        <w:ind w:left="-283" w:hanging="284"/>
        <w:rPr>
          <w:sz w:val="20"/>
          <w:szCs w:val="20"/>
        </w:rPr>
      </w:pPr>
      <w:r w:rsidRPr="00EC3EA5">
        <w:rPr>
          <w:sz w:val="20"/>
          <w:szCs w:val="20"/>
        </w:rPr>
        <w:tab/>
      </w:r>
      <w:r w:rsidRPr="00EC3EA5">
        <w:rPr>
          <w:sz w:val="20"/>
          <w:szCs w:val="20"/>
        </w:rPr>
        <w:tab/>
        <w:t>wędliny, sery żółte, twaróg</w:t>
      </w:r>
      <w:r w:rsidR="00AB6D5C">
        <w:rPr>
          <w:sz w:val="20"/>
          <w:szCs w:val="20"/>
        </w:rPr>
        <w:t xml:space="preserve">         </w:t>
      </w:r>
    </w:p>
    <w:p w14:paraId="66F92BC6" w14:textId="77777777" w:rsidR="002733DF" w:rsidRPr="00EC3EA5" w:rsidRDefault="002733DF" w:rsidP="005552CB">
      <w:pPr>
        <w:tabs>
          <w:tab w:val="left" w:pos="1725"/>
        </w:tabs>
        <w:ind w:left="-283" w:hanging="284"/>
        <w:rPr>
          <w:sz w:val="20"/>
          <w:szCs w:val="20"/>
        </w:rPr>
      </w:pPr>
      <w:r w:rsidRPr="00EC3EA5">
        <w:rPr>
          <w:sz w:val="20"/>
          <w:szCs w:val="20"/>
        </w:rPr>
        <w:tab/>
      </w:r>
      <w:r w:rsidRPr="00EC3EA5">
        <w:rPr>
          <w:sz w:val="20"/>
          <w:szCs w:val="20"/>
        </w:rPr>
        <w:tab/>
        <w:t>warzywa, dżemy lub powidła</w:t>
      </w:r>
    </w:p>
    <w:p w14:paraId="4988AEFF" w14:textId="77777777" w:rsidR="002733DF" w:rsidRPr="00EC3EA5" w:rsidRDefault="002733DF" w:rsidP="005552CB">
      <w:pPr>
        <w:pStyle w:val="Akapitzlist1"/>
        <w:tabs>
          <w:tab w:val="left" w:pos="1725"/>
        </w:tabs>
        <w:ind w:left="-283" w:hanging="284"/>
        <w:rPr>
          <w:sz w:val="20"/>
          <w:szCs w:val="20"/>
        </w:rPr>
      </w:pPr>
      <w:r w:rsidRPr="00EC3EA5">
        <w:rPr>
          <w:sz w:val="20"/>
          <w:szCs w:val="20"/>
        </w:rPr>
        <w:tab/>
      </w:r>
      <w:r w:rsidRPr="00EC3EA5">
        <w:rPr>
          <w:sz w:val="20"/>
          <w:szCs w:val="20"/>
        </w:rPr>
        <w:tab/>
        <w:t>mleko, kawa, herbata</w:t>
      </w:r>
    </w:p>
    <w:p w14:paraId="76A0EEC1" w14:textId="77777777" w:rsidR="002733DF" w:rsidRDefault="002733DF" w:rsidP="005552CB">
      <w:pPr>
        <w:pStyle w:val="Akapitzlist1"/>
        <w:tabs>
          <w:tab w:val="left" w:pos="1725"/>
        </w:tabs>
        <w:ind w:left="-283" w:hanging="284"/>
        <w:rPr>
          <w:sz w:val="20"/>
          <w:szCs w:val="20"/>
        </w:rPr>
      </w:pPr>
      <w:r w:rsidRPr="00EC3EA5">
        <w:rPr>
          <w:sz w:val="20"/>
          <w:szCs w:val="20"/>
        </w:rPr>
        <w:tab/>
      </w:r>
      <w:r w:rsidRPr="00EC3EA5">
        <w:rPr>
          <w:sz w:val="20"/>
          <w:szCs w:val="20"/>
        </w:rPr>
        <w:tab/>
        <w:t>pieczywo (ciemne i białe)</w:t>
      </w:r>
    </w:p>
    <w:p w14:paraId="0B1653CB" w14:textId="433FCD26" w:rsidR="00B83B5A" w:rsidRPr="00EC3EA5" w:rsidRDefault="00B83B5A" w:rsidP="005552CB">
      <w:pPr>
        <w:pStyle w:val="Akapitzlist1"/>
        <w:tabs>
          <w:tab w:val="left" w:pos="1725"/>
        </w:tabs>
        <w:ind w:left="-283" w:hanging="284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danie ciepłe </w:t>
      </w:r>
      <w:r w:rsidR="00CB1533">
        <w:rPr>
          <w:sz w:val="20"/>
          <w:szCs w:val="20"/>
        </w:rPr>
        <w:t>(jajecznica</w:t>
      </w:r>
      <w:r>
        <w:rPr>
          <w:sz w:val="20"/>
          <w:szCs w:val="20"/>
        </w:rPr>
        <w:t>, parówki itp.)</w:t>
      </w:r>
    </w:p>
    <w:p w14:paraId="0A29FD78" w14:textId="401B7CB4" w:rsidR="002733DF" w:rsidRPr="00EC3EA5" w:rsidRDefault="002733DF" w:rsidP="005552CB">
      <w:pPr>
        <w:tabs>
          <w:tab w:val="left" w:pos="1725"/>
        </w:tabs>
        <w:ind w:left="-283"/>
        <w:rPr>
          <w:sz w:val="20"/>
          <w:szCs w:val="20"/>
        </w:rPr>
      </w:pPr>
      <w:r w:rsidRPr="00EC3EA5">
        <w:rPr>
          <w:sz w:val="20"/>
          <w:szCs w:val="20"/>
        </w:rPr>
        <w:t xml:space="preserve">              obiad (</w:t>
      </w:r>
      <w:proofErr w:type="spellStart"/>
      <w:r w:rsidR="00CB1533" w:rsidRPr="00EC3EA5">
        <w:rPr>
          <w:sz w:val="20"/>
          <w:szCs w:val="20"/>
        </w:rPr>
        <w:t>wydawka</w:t>
      </w:r>
      <w:proofErr w:type="spellEnd"/>
      <w:r w:rsidRPr="00EC3EA5">
        <w:rPr>
          <w:sz w:val="20"/>
          <w:szCs w:val="20"/>
        </w:rPr>
        <w:t>)</w:t>
      </w:r>
    </w:p>
    <w:p w14:paraId="4E9669B4" w14:textId="77777777" w:rsidR="002733DF" w:rsidRPr="00EC3EA5" w:rsidRDefault="002733DF" w:rsidP="005552CB">
      <w:pPr>
        <w:pStyle w:val="Akapitzlist1"/>
        <w:ind w:left="1418" w:hanging="284"/>
        <w:rPr>
          <w:sz w:val="20"/>
          <w:szCs w:val="20"/>
        </w:rPr>
      </w:pPr>
      <w:r w:rsidRPr="00EC3EA5">
        <w:rPr>
          <w:sz w:val="20"/>
          <w:szCs w:val="20"/>
        </w:rPr>
        <w:t xml:space="preserve">            zupa wraz z oddzielnie podawanym chlebem</w:t>
      </w:r>
    </w:p>
    <w:p w14:paraId="5220E9D4" w14:textId="77777777" w:rsidR="002733DF" w:rsidRPr="00EC3EA5" w:rsidRDefault="002733DF" w:rsidP="005552CB">
      <w:pPr>
        <w:pStyle w:val="Akapitzlist1"/>
        <w:ind w:left="1418" w:hanging="284"/>
        <w:rPr>
          <w:sz w:val="20"/>
          <w:szCs w:val="20"/>
        </w:rPr>
      </w:pPr>
      <w:r w:rsidRPr="00EC3EA5">
        <w:rPr>
          <w:sz w:val="20"/>
          <w:szCs w:val="20"/>
        </w:rPr>
        <w:t xml:space="preserve">            drugie danie</w:t>
      </w:r>
    </w:p>
    <w:p w14:paraId="0599D477" w14:textId="77777777" w:rsidR="002733DF" w:rsidRPr="00EC3EA5" w:rsidRDefault="002733DF" w:rsidP="005552CB">
      <w:pPr>
        <w:pStyle w:val="Akapitzlist1"/>
        <w:ind w:left="1418" w:hanging="284"/>
        <w:rPr>
          <w:sz w:val="20"/>
          <w:szCs w:val="20"/>
        </w:rPr>
      </w:pPr>
      <w:r w:rsidRPr="00EC3EA5">
        <w:rPr>
          <w:sz w:val="20"/>
          <w:szCs w:val="20"/>
        </w:rPr>
        <w:t xml:space="preserve">            surówka (2 rodzaje)</w:t>
      </w:r>
    </w:p>
    <w:p w14:paraId="774EFD41" w14:textId="77777777" w:rsidR="002733DF" w:rsidRPr="00EC3EA5" w:rsidRDefault="002733DF" w:rsidP="005552CB">
      <w:pPr>
        <w:pStyle w:val="Akapitzlist1"/>
        <w:ind w:left="1418" w:hanging="284"/>
        <w:rPr>
          <w:sz w:val="20"/>
          <w:szCs w:val="20"/>
        </w:rPr>
      </w:pPr>
      <w:r w:rsidRPr="00EC3EA5">
        <w:rPr>
          <w:sz w:val="20"/>
          <w:szCs w:val="20"/>
        </w:rPr>
        <w:t xml:space="preserve">            deser</w:t>
      </w:r>
    </w:p>
    <w:p w14:paraId="08030763" w14:textId="77777777" w:rsidR="002733DF" w:rsidRPr="00EC3EA5" w:rsidRDefault="002733DF" w:rsidP="005552CB">
      <w:pPr>
        <w:pStyle w:val="Akapitzlist1"/>
        <w:ind w:left="1418" w:hanging="284"/>
        <w:rPr>
          <w:sz w:val="20"/>
          <w:szCs w:val="20"/>
        </w:rPr>
      </w:pPr>
      <w:r w:rsidRPr="00EC3EA5">
        <w:rPr>
          <w:sz w:val="20"/>
          <w:szCs w:val="20"/>
        </w:rPr>
        <w:t xml:space="preserve">            kompot</w:t>
      </w:r>
    </w:p>
    <w:p w14:paraId="17B87B14" w14:textId="77777777" w:rsidR="002733DF" w:rsidRPr="00EC3EA5" w:rsidRDefault="002733DF" w:rsidP="005552CB">
      <w:pPr>
        <w:ind w:left="-283" w:firstLine="708"/>
        <w:rPr>
          <w:sz w:val="20"/>
          <w:szCs w:val="20"/>
        </w:rPr>
      </w:pPr>
      <w:r w:rsidRPr="00EC3EA5">
        <w:rPr>
          <w:sz w:val="20"/>
          <w:szCs w:val="20"/>
        </w:rPr>
        <w:t>kolacja (stół szwedzki)</w:t>
      </w:r>
    </w:p>
    <w:p w14:paraId="02F17A6A" w14:textId="77777777" w:rsidR="002733DF" w:rsidRPr="00EC3EA5" w:rsidRDefault="002733DF" w:rsidP="005552CB">
      <w:pPr>
        <w:pStyle w:val="Akapitzlist1"/>
        <w:ind w:left="1418" w:hanging="284"/>
        <w:rPr>
          <w:sz w:val="20"/>
          <w:szCs w:val="20"/>
        </w:rPr>
      </w:pPr>
      <w:r w:rsidRPr="00EC3EA5">
        <w:rPr>
          <w:sz w:val="20"/>
          <w:szCs w:val="20"/>
        </w:rPr>
        <w:t xml:space="preserve">            danie ciepłe</w:t>
      </w:r>
    </w:p>
    <w:p w14:paraId="17ADCD6A" w14:textId="77777777" w:rsidR="002733DF" w:rsidRPr="00EC3EA5" w:rsidRDefault="002733DF" w:rsidP="005552CB">
      <w:pPr>
        <w:pStyle w:val="Akapitzlist1"/>
        <w:ind w:left="1418" w:hanging="284"/>
        <w:rPr>
          <w:sz w:val="20"/>
          <w:szCs w:val="20"/>
        </w:rPr>
      </w:pPr>
      <w:r w:rsidRPr="00EC3EA5">
        <w:rPr>
          <w:sz w:val="20"/>
          <w:szCs w:val="20"/>
        </w:rPr>
        <w:t xml:space="preserve">            zimny bufet</w:t>
      </w:r>
    </w:p>
    <w:p w14:paraId="3565524F" w14:textId="77777777" w:rsidR="002733DF" w:rsidRPr="00EC3EA5" w:rsidRDefault="002733DF" w:rsidP="005552CB">
      <w:pPr>
        <w:tabs>
          <w:tab w:val="left" w:pos="1709"/>
        </w:tabs>
        <w:ind w:left="-283" w:hanging="284"/>
        <w:rPr>
          <w:sz w:val="20"/>
          <w:szCs w:val="20"/>
        </w:rPr>
      </w:pPr>
      <w:r w:rsidRPr="00EC3EA5">
        <w:rPr>
          <w:sz w:val="20"/>
          <w:szCs w:val="20"/>
        </w:rPr>
        <w:tab/>
        <w:t xml:space="preserve">   </w:t>
      </w:r>
      <w:r w:rsidRPr="00EC3EA5">
        <w:rPr>
          <w:sz w:val="20"/>
          <w:szCs w:val="20"/>
        </w:rPr>
        <w:tab/>
        <w:t xml:space="preserve"> pieczywo (ciemne i białe)</w:t>
      </w:r>
    </w:p>
    <w:p w14:paraId="00C465B4" w14:textId="77777777" w:rsidR="002733DF" w:rsidRPr="00EC3EA5" w:rsidRDefault="002733DF" w:rsidP="005552CB">
      <w:pPr>
        <w:tabs>
          <w:tab w:val="left" w:pos="1709"/>
        </w:tabs>
        <w:ind w:left="1418" w:hanging="284"/>
        <w:rPr>
          <w:sz w:val="20"/>
          <w:szCs w:val="20"/>
        </w:rPr>
      </w:pPr>
      <w:r w:rsidRPr="00EC3EA5">
        <w:rPr>
          <w:sz w:val="20"/>
          <w:szCs w:val="20"/>
        </w:rPr>
        <w:tab/>
        <w:t xml:space="preserve">       herbata</w:t>
      </w:r>
    </w:p>
    <w:p w14:paraId="41C8F396" w14:textId="77777777" w:rsidR="002733DF" w:rsidRPr="00EC3EA5" w:rsidRDefault="002733DF" w:rsidP="005552CB">
      <w:pPr>
        <w:ind w:left="-283" w:firstLine="282"/>
        <w:rPr>
          <w:sz w:val="20"/>
          <w:szCs w:val="20"/>
        </w:rPr>
      </w:pPr>
    </w:p>
    <w:p w14:paraId="06BDF825" w14:textId="77EA546C" w:rsidR="002733DF" w:rsidRPr="005552CB" w:rsidRDefault="002733DF">
      <w:pPr>
        <w:jc w:val="both"/>
        <w:rPr>
          <w:b/>
          <w:sz w:val="20"/>
          <w:szCs w:val="20"/>
        </w:rPr>
      </w:pPr>
      <w:r w:rsidRPr="00EC3EA5">
        <w:rPr>
          <w:sz w:val="20"/>
          <w:szCs w:val="20"/>
        </w:rPr>
        <w:t xml:space="preserve">      </w:t>
      </w:r>
      <w:r w:rsidR="00CB1533" w:rsidRPr="00EC3EA5">
        <w:rPr>
          <w:sz w:val="20"/>
          <w:szCs w:val="20"/>
        </w:rPr>
        <w:t>2.2. Dostarczanie</w:t>
      </w:r>
      <w:r w:rsidRPr="005552CB">
        <w:rPr>
          <w:b/>
          <w:sz w:val="20"/>
          <w:szCs w:val="20"/>
        </w:rPr>
        <w:t xml:space="preserve"> posiłków z zachowaniem cyklu:</w:t>
      </w:r>
    </w:p>
    <w:p w14:paraId="5BE9F76B" w14:textId="2790C5E0" w:rsidR="002733DF" w:rsidRPr="00EC3EA5" w:rsidRDefault="002733DF">
      <w:pPr>
        <w:pStyle w:val="Akapitzlist1"/>
        <w:jc w:val="both"/>
        <w:rPr>
          <w:sz w:val="20"/>
          <w:szCs w:val="20"/>
        </w:rPr>
      </w:pPr>
      <w:r w:rsidRPr="00EC3EA5">
        <w:rPr>
          <w:sz w:val="20"/>
          <w:szCs w:val="20"/>
        </w:rPr>
        <w:t>07:</w:t>
      </w:r>
      <w:r w:rsidR="00B83B5A">
        <w:rPr>
          <w:sz w:val="20"/>
          <w:szCs w:val="20"/>
        </w:rPr>
        <w:t>30</w:t>
      </w:r>
      <w:r w:rsidRPr="00EC3EA5">
        <w:rPr>
          <w:sz w:val="20"/>
          <w:szCs w:val="20"/>
        </w:rPr>
        <w:t xml:space="preserve"> – dostawa śniadania</w:t>
      </w:r>
    </w:p>
    <w:p w14:paraId="63AA1557" w14:textId="77777777" w:rsidR="002733DF" w:rsidRPr="00EC3EA5" w:rsidRDefault="002733DF">
      <w:pPr>
        <w:jc w:val="both"/>
        <w:rPr>
          <w:sz w:val="20"/>
          <w:szCs w:val="20"/>
        </w:rPr>
      </w:pPr>
      <w:r w:rsidRPr="00EC3EA5">
        <w:rPr>
          <w:sz w:val="20"/>
          <w:szCs w:val="20"/>
        </w:rPr>
        <w:t xml:space="preserve">              13:30 – 13:46 dostawa obiadu</w:t>
      </w:r>
    </w:p>
    <w:p w14:paraId="2031CD62" w14:textId="77777777" w:rsidR="002733DF" w:rsidRPr="00EC3EA5" w:rsidRDefault="002733DF">
      <w:pPr>
        <w:pStyle w:val="Akapitzlist1"/>
        <w:ind w:left="0"/>
        <w:jc w:val="both"/>
        <w:rPr>
          <w:sz w:val="20"/>
          <w:szCs w:val="20"/>
        </w:rPr>
      </w:pPr>
      <w:r w:rsidRPr="00EC3EA5">
        <w:rPr>
          <w:sz w:val="20"/>
          <w:szCs w:val="20"/>
        </w:rPr>
        <w:t xml:space="preserve">              18:00 – dostawa kolacji  </w:t>
      </w:r>
    </w:p>
    <w:p w14:paraId="1057FB68" w14:textId="77777777" w:rsidR="002733DF" w:rsidRPr="00EC3EA5" w:rsidRDefault="002733DF" w:rsidP="000F7561">
      <w:pPr>
        <w:ind w:left="708"/>
        <w:jc w:val="both"/>
        <w:rPr>
          <w:sz w:val="20"/>
          <w:szCs w:val="20"/>
        </w:rPr>
      </w:pPr>
      <w:r w:rsidRPr="00EC3EA5">
        <w:rPr>
          <w:sz w:val="20"/>
          <w:szCs w:val="20"/>
        </w:rPr>
        <w:t xml:space="preserve">i w ilości odpowiadającej zamówieniu złożonemu na dany dzień (dostosowany do zmieniającej się liczby uczestników) przez przedstawiciela zamawiającego drogą e-mailową lub najpóźniej 2 dni przed datą dostawy; </w:t>
      </w:r>
    </w:p>
    <w:p w14:paraId="72A3D3EC" w14:textId="77777777" w:rsidR="002733DF" w:rsidRPr="00EC3EA5" w:rsidRDefault="002733DF">
      <w:pPr>
        <w:jc w:val="both"/>
        <w:rPr>
          <w:sz w:val="20"/>
          <w:szCs w:val="20"/>
        </w:rPr>
      </w:pPr>
    </w:p>
    <w:p w14:paraId="7A336D2D" w14:textId="7393FCDF" w:rsidR="002733DF" w:rsidRPr="00EC3EA5" w:rsidRDefault="002733DF">
      <w:pPr>
        <w:jc w:val="both"/>
        <w:rPr>
          <w:sz w:val="20"/>
          <w:szCs w:val="20"/>
        </w:rPr>
      </w:pPr>
      <w:r w:rsidRPr="00EC3EA5">
        <w:rPr>
          <w:sz w:val="20"/>
          <w:szCs w:val="20"/>
        </w:rPr>
        <w:t xml:space="preserve">      </w:t>
      </w:r>
      <w:r w:rsidR="00CB1533" w:rsidRPr="00EC3EA5">
        <w:rPr>
          <w:sz w:val="20"/>
          <w:szCs w:val="20"/>
        </w:rPr>
        <w:t>2.3. Przestrzeganie</w:t>
      </w:r>
      <w:r w:rsidR="00CB1533" w:rsidRPr="005552CB">
        <w:rPr>
          <w:b/>
          <w:sz w:val="20"/>
          <w:szCs w:val="20"/>
        </w:rPr>
        <w:t xml:space="preserve"> następujących</w:t>
      </w:r>
      <w:r w:rsidRPr="005552CB">
        <w:rPr>
          <w:b/>
          <w:sz w:val="20"/>
          <w:szCs w:val="20"/>
        </w:rPr>
        <w:t xml:space="preserve"> kryteriów:</w:t>
      </w:r>
    </w:p>
    <w:p w14:paraId="1E024A79" w14:textId="77777777" w:rsidR="002733DF" w:rsidRPr="00EC3EA5" w:rsidRDefault="002733DF" w:rsidP="005552CB">
      <w:pPr>
        <w:ind w:left="708"/>
        <w:rPr>
          <w:sz w:val="20"/>
          <w:szCs w:val="20"/>
        </w:rPr>
      </w:pPr>
      <w:r w:rsidRPr="00EC3EA5">
        <w:rPr>
          <w:sz w:val="20"/>
          <w:szCs w:val="20"/>
        </w:rPr>
        <w:t>- jadłospis, zawierający gramaturę posiłku, przedstawiany najpóźniej na 5 dni kalendarzowych przed rozpoczęciem turnusu zamawiającemu do akceptacji;</w:t>
      </w:r>
    </w:p>
    <w:p w14:paraId="4CB35D91" w14:textId="77777777" w:rsidR="002733DF" w:rsidRPr="00EC3EA5" w:rsidRDefault="002733DF" w:rsidP="005552CB">
      <w:pPr>
        <w:ind w:left="708"/>
        <w:rPr>
          <w:sz w:val="20"/>
          <w:szCs w:val="20"/>
        </w:rPr>
      </w:pPr>
      <w:r w:rsidRPr="00EC3EA5">
        <w:rPr>
          <w:sz w:val="20"/>
          <w:szCs w:val="20"/>
        </w:rPr>
        <w:t xml:space="preserve">- różnorodność i niepowtarzalność zestawów oferowanych każdej z grup; </w:t>
      </w:r>
    </w:p>
    <w:p w14:paraId="394FB06A" w14:textId="77777777" w:rsidR="002733DF" w:rsidRPr="00EC3EA5" w:rsidRDefault="002733DF" w:rsidP="005552CB">
      <w:pPr>
        <w:ind w:left="708"/>
        <w:rPr>
          <w:sz w:val="20"/>
          <w:szCs w:val="20"/>
        </w:rPr>
      </w:pPr>
      <w:r w:rsidRPr="00EC3EA5">
        <w:rPr>
          <w:sz w:val="20"/>
          <w:szCs w:val="20"/>
        </w:rPr>
        <w:t>- ilość kalorii w wyżywieniu całodziennym powinna wynosić 3000 kcal;</w:t>
      </w:r>
    </w:p>
    <w:p w14:paraId="1764108F" w14:textId="77777777" w:rsidR="002733DF" w:rsidRPr="00EC3EA5" w:rsidRDefault="002733DF" w:rsidP="005552CB">
      <w:pPr>
        <w:ind w:left="708"/>
        <w:rPr>
          <w:sz w:val="20"/>
          <w:szCs w:val="20"/>
        </w:rPr>
      </w:pPr>
      <w:r w:rsidRPr="00EC3EA5">
        <w:rPr>
          <w:sz w:val="20"/>
          <w:szCs w:val="20"/>
        </w:rPr>
        <w:t>- posiłki powinny być przede wszystkim, gorące, smaczne o estetycznym wyglądzie, gotowane, duszone, pieczone a sporadycznie smażone;</w:t>
      </w:r>
    </w:p>
    <w:p w14:paraId="417545C0" w14:textId="77777777" w:rsidR="002733DF" w:rsidRPr="00EC3EA5" w:rsidRDefault="002733DF" w:rsidP="005552CB">
      <w:pPr>
        <w:ind w:left="708"/>
        <w:rPr>
          <w:sz w:val="20"/>
          <w:szCs w:val="20"/>
        </w:rPr>
      </w:pPr>
      <w:r w:rsidRPr="00EC3EA5">
        <w:rPr>
          <w:sz w:val="20"/>
          <w:szCs w:val="20"/>
        </w:rPr>
        <w:t xml:space="preserve">- dzienny jadłospis powinien obejmować dania mięsne lub jarskie; </w:t>
      </w:r>
    </w:p>
    <w:p w14:paraId="7CC1C808" w14:textId="77777777" w:rsidR="002733DF" w:rsidRPr="00EC3EA5" w:rsidRDefault="002733DF" w:rsidP="005552CB">
      <w:pPr>
        <w:pStyle w:val="Akapitzlist1"/>
        <w:ind w:left="709"/>
        <w:rPr>
          <w:sz w:val="20"/>
          <w:szCs w:val="20"/>
        </w:rPr>
      </w:pPr>
      <w:r w:rsidRPr="00EC3EA5">
        <w:rPr>
          <w:sz w:val="20"/>
          <w:szCs w:val="20"/>
        </w:rPr>
        <w:t>- posiłki przygotowywane z naturalnych produktów, surowców wysokiej jakości, świeżych, z ograniczoną ilością substancji dodatkowych – konserwujących, zagęszczających, barwiących, sztucznie aromatyzowanych;</w:t>
      </w:r>
    </w:p>
    <w:p w14:paraId="04CAF029" w14:textId="77777777" w:rsidR="002733DF" w:rsidRPr="00EC3EA5" w:rsidRDefault="002733DF" w:rsidP="005552CB">
      <w:pPr>
        <w:pStyle w:val="Akapitzlist1"/>
        <w:ind w:left="709"/>
        <w:rPr>
          <w:sz w:val="20"/>
          <w:szCs w:val="20"/>
        </w:rPr>
      </w:pPr>
      <w:r w:rsidRPr="00EC3EA5">
        <w:rPr>
          <w:sz w:val="20"/>
          <w:szCs w:val="20"/>
        </w:rPr>
        <w:t>- wyklucza się produkty typu instant oraz produkty zawierające mięso oddzielone mechanicznie (MOM);</w:t>
      </w:r>
    </w:p>
    <w:p w14:paraId="186084F1" w14:textId="77777777" w:rsidR="002733DF" w:rsidRDefault="002733DF" w:rsidP="005552CB">
      <w:pPr>
        <w:pStyle w:val="Akapitzlist1"/>
        <w:ind w:left="709"/>
        <w:rPr>
          <w:sz w:val="20"/>
          <w:szCs w:val="20"/>
        </w:rPr>
      </w:pPr>
      <w:r w:rsidRPr="00EC3EA5">
        <w:rPr>
          <w:sz w:val="20"/>
          <w:szCs w:val="20"/>
        </w:rPr>
        <w:t>- do mięsa lub ryb powinny być podawane ziemniaki, kasze, ryż lub makaron;</w:t>
      </w:r>
    </w:p>
    <w:p w14:paraId="4130B8F8" w14:textId="37500031" w:rsidR="002733DF" w:rsidRPr="00EC3EA5" w:rsidRDefault="7E3C28DD" w:rsidP="00111831">
      <w:pPr>
        <w:pStyle w:val="Akapitzlist1"/>
        <w:ind w:left="709"/>
        <w:jc w:val="both"/>
        <w:rPr>
          <w:sz w:val="20"/>
          <w:szCs w:val="20"/>
        </w:rPr>
      </w:pPr>
      <w:r w:rsidRPr="7E3C28DD">
        <w:rPr>
          <w:sz w:val="20"/>
          <w:szCs w:val="20"/>
        </w:rPr>
        <w:t>- Zamawiający dopuszcza konieczność przygotowania od</w:t>
      </w:r>
      <w:r w:rsidRPr="7E3C28DD">
        <w:rPr>
          <w:b/>
          <w:bCs/>
          <w:sz w:val="20"/>
          <w:szCs w:val="20"/>
        </w:rPr>
        <w:t xml:space="preserve"> 5 </w:t>
      </w:r>
      <w:r w:rsidRPr="7E3C28DD">
        <w:rPr>
          <w:sz w:val="20"/>
          <w:szCs w:val="20"/>
        </w:rPr>
        <w:t xml:space="preserve">do </w:t>
      </w:r>
      <w:r w:rsidRPr="7E3C28DD">
        <w:rPr>
          <w:b/>
          <w:bCs/>
          <w:sz w:val="20"/>
          <w:szCs w:val="20"/>
        </w:rPr>
        <w:t xml:space="preserve">10 </w:t>
      </w:r>
      <w:r w:rsidRPr="7E3C28DD">
        <w:rPr>
          <w:sz w:val="20"/>
          <w:szCs w:val="20"/>
        </w:rPr>
        <w:t>zestawów posiłków wegańskich lub wegetariańskich.</w:t>
      </w:r>
    </w:p>
    <w:p w14:paraId="6FA19A36" w14:textId="64137F16" w:rsidR="002733DF" w:rsidRPr="00EC3EA5" w:rsidRDefault="00CB1533" w:rsidP="005552CB">
      <w:pPr>
        <w:pStyle w:val="Akapitzlist1"/>
        <w:ind w:left="340"/>
        <w:jc w:val="both"/>
        <w:rPr>
          <w:sz w:val="20"/>
          <w:szCs w:val="20"/>
        </w:rPr>
      </w:pPr>
      <w:r w:rsidRPr="00EC3EA5">
        <w:rPr>
          <w:sz w:val="20"/>
          <w:szCs w:val="20"/>
        </w:rPr>
        <w:lastRenderedPageBreak/>
        <w:t>2.4. Przygotowanie</w:t>
      </w:r>
      <w:r w:rsidR="002733DF" w:rsidRPr="00EC3EA5">
        <w:rPr>
          <w:sz w:val="20"/>
          <w:szCs w:val="20"/>
        </w:rPr>
        <w:t xml:space="preserve"> i dostarczanie posiłków o najwyższym standardzie, na bazie produktów najwyższej jakości </w:t>
      </w:r>
    </w:p>
    <w:p w14:paraId="5149F983" w14:textId="77777777" w:rsidR="00721156" w:rsidRDefault="002733DF" w:rsidP="005552CB">
      <w:pPr>
        <w:pStyle w:val="Akapitzlist1"/>
        <w:ind w:left="340" w:firstLine="284"/>
        <w:jc w:val="both"/>
        <w:rPr>
          <w:sz w:val="20"/>
          <w:szCs w:val="20"/>
        </w:rPr>
      </w:pPr>
      <w:r w:rsidRPr="00EC3EA5">
        <w:rPr>
          <w:sz w:val="20"/>
          <w:szCs w:val="20"/>
        </w:rPr>
        <w:t xml:space="preserve">  i bezpieczeństwa z normami HCCP oraz zbiorowego żywienia i wymogami sanitarno</w:t>
      </w:r>
      <w:r w:rsidR="005552CB">
        <w:rPr>
          <w:sz w:val="20"/>
          <w:szCs w:val="20"/>
        </w:rPr>
        <w:t>-</w:t>
      </w:r>
      <w:r w:rsidR="00721156">
        <w:rPr>
          <w:sz w:val="20"/>
          <w:szCs w:val="20"/>
        </w:rPr>
        <w:t xml:space="preserve">   </w:t>
      </w:r>
    </w:p>
    <w:p w14:paraId="11D3A69C" w14:textId="7F185D80" w:rsidR="002733DF" w:rsidRPr="00EC3EA5" w:rsidRDefault="00721156" w:rsidP="005552CB">
      <w:pPr>
        <w:pStyle w:val="Akapitzlist1"/>
        <w:ind w:left="340" w:firstLine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2733DF" w:rsidRPr="00EC3EA5">
        <w:rPr>
          <w:sz w:val="20"/>
          <w:szCs w:val="20"/>
        </w:rPr>
        <w:t xml:space="preserve">epidemiologicznymi. </w:t>
      </w:r>
    </w:p>
    <w:p w14:paraId="225A0B4D" w14:textId="77777777" w:rsidR="002733DF" w:rsidRPr="00EC3EA5" w:rsidRDefault="002733DF" w:rsidP="005552CB">
      <w:pPr>
        <w:pStyle w:val="Akapitzlist1"/>
        <w:numPr>
          <w:ilvl w:val="1"/>
          <w:numId w:val="2"/>
        </w:numPr>
        <w:ind w:left="700"/>
        <w:jc w:val="both"/>
        <w:rPr>
          <w:sz w:val="20"/>
          <w:szCs w:val="20"/>
        </w:rPr>
      </w:pPr>
      <w:r w:rsidRPr="00EC3EA5">
        <w:rPr>
          <w:sz w:val="20"/>
          <w:szCs w:val="20"/>
        </w:rPr>
        <w:t>Po podpisaniu umowy poinformowanie zamawiającego o pochodzeniu produktów wykorzystywanych do sporządzania posiłków, w szczególności mięsa i drobiu. Każda zmiana powinna być zamawiającemu zgłoszona.</w:t>
      </w:r>
    </w:p>
    <w:p w14:paraId="03A03D0F" w14:textId="77777777" w:rsidR="002733DF" w:rsidRPr="00EC3EA5" w:rsidRDefault="002733DF" w:rsidP="005552CB">
      <w:pPr>
        <w:pStyle w:val="Akapitzlist1"/>
        <w:numPr>
          <w:ilvl w:val="1"/>
          <w:numId w:val="2"/>
        </w:numPr>
        <w:ind w:left="700"/>
        <w:jc w:val="both"/>
        <w:rPr>
          <w:sz w:val="20"/>
          <w:szCs w:val="20"/>
        </w:rPr>
      </w:pPr>
      <w:r w:rsidRPr="00EC3EA5">
        <w:rPr>
          <w:sz w:val="20"/>
          <w:szCs w:val="20"/>
        </w:rPr>
        <w:t>Przechowywanie próbek serwowanych dań do celów epidemiologicznych, w okresie i na zasadach zgodnych z obowiązującymi przepisami.</w:t>
      </w:r>
    </w:p>
    <w:p w14:paraId="5F79E067" w14:textId="77777777" w:rsidR="002733DF" w:rsidRPr="00EC3EA5" w:rsidRDefault="002733DF" w:rsidP="000F7561">
      <w:pPr>
        <w:pStyle w:val="Akapitzlist1"/>
        <w:numPr>
          <w:ilvl w:val="1"/>
          <w:numId w:val="2"/>
        </w:numPr>
        <w:ind w:left="700"/>
        <w:jc w:val="both"/>
        <w:rPr>
          <w:sz w:val="20"/>
          <w:szCs w:val="20"/>
        </w:rPr>
      </w:pPr>
      <w:r w:rsidRPr="00EC3EA5">
        <w:rPr>
          <w:sz w:val="20"/>
          <w:szCs w:val="20"/>
        </w:rPr>
        <w:t>Dostarczanie posiłków w wózkach bemarowych gwarantujących utrzymanie odpowiedniej temperatury oraz jakości przewożonych posiłków. Sposób transportu musi zapewnić zapobieganie deformowaniu, sklejaniu, odkształcaniu i niszczeniu się produktów.</w:t>
      </w:r>
    </w:p>
    <w:p w14:paraId="7EE6C193" w14:textId="7059BF4D" w:rsidR="7E3C28DD" w:rsidRDefault="7E3C28DD" w:rsidP="7E3C28DD">
      <w:pPr>
        <w:pStyle w:val="Akapitzlist1"/>
        <w:numPr>
          <w:ilvl w:val="1"/>
          <w:numId w:val="2"/>
        </w:numPr>
        <w:ind w:left="680"/>
        <w:jc w:val="both"/>
        <w:rPr>
          <w:b/>
          <w:bCs/>
          <w:sz w:val="20"/>
          <w:szCs w:val="20"/>
        </w:rPr>
      </w:pPr>
      <w:r w:rsidRPr="7E3C28DD">
        <w:rPr>
          <w:sz w:val="20"/>
          <w:szCs w:val="20"/>
        </w:rPr>
        <w:t>Wykonawca zapewni przy każdym posiłku odpowiednie naczynia, kubki lub szklanki, sztućce z zastawy stołowej.</w:t>
      </w:r>
    </w:p>
    <w:p w14:paraId="2FDD23E1" w14:textId="65C72E19" w:rsidR="7E3C28DD" w:rsidRDefault="7E3C28DD" w:rsidP="7E3C28DD">
      <w:pPr>
        <w:pStyle w:val="Akapitzlist1"/>
        <w:numPr>
          <w:ilvl w:val="1"/>
          <w:numId w:val="2"/>
        </w:numPr>
        <w:ind w:left="680"/>
        <w:jc w:val="both"/>
        <w:rPr>
          <w:b/>
          <w:bCs/>
          <w:sz w:val="20"/>
          <w:szCs w:val="20"/>
        </w:rPr>
      </w:pPr>
      <w:r w:rsidRPr="7E3C28DD">
        <w:rPr>
          <w:sz w:val="20"/>
          <w:szCs w:val="20"/>
        </w:rPr>
        <w:t xml:space="preserve"> Wyklucza się stosowanie naczyń i sztućców </w:t>
      </w:r>
      <w:r w:rsidR="00CB1533" w:rsidRPr="7E3C28DD">
        <w:rPr>
          <w:sz w:val="20"/>
          <w:szCs w:val="20"/>
        </w:rPr>
        <w:t>jednorazowych.</w:t>
      </w:r>
      <w:r w:rsidRPr="7E3C28DD">
        <w:rPr>
          <w:sz w:val="20"/>
          <w:szCs w:val="20"/>
        </w:rPr>
        <w:t xml:space="preserve"> Sposób serwowania posiłków odbywać się będzie na zasadzie bufetu szwedzkiego i wydaw</w:t>
      </w:r>
      <w:r w:rsidR="00B83B5A">
        <w:rPr>
          <w:sz w:val="20"/>
          <w:szCs w:val="20"/>
        </w:rPr>
        <w:t>ania</w:t>
      </w:r>
      <w:r w:rsidRPr="7E3C28DD">
        <w:rPr>
          <w:sz w:val="20"/>
          <w:szCs w:val="20"/>
        </w:rPr>
        <w:t xml:space="preserve"> gotowych porcji (podczas obiadu). Zamawiający </w:t>
      </w:r>
      <w:r w:rsidR="00CB1533" w:rsidRPr="7E3C28DD">
        <w:rPr>
          <w:sz w:val="20"/>
          <w:szCs w:val="20"/>
        </w:rPr>
        <w:t>nie posiada</w:t>
      </w:r>
      <w:r w:rsidRPr="7E3C28DD">
        <w:rPr>
          <w:sz w:val="20"/>
          <w:szCs w:val="20"/>
        </w:rPr>
        <w:t xml:space="preserve"> w ośrodku kompletnej zastawy stołowej, którą udostępni wykonawcy na czas realizacji zamówienia. Wykonawca na czas posiłków przywiezie swoją zastawę stołową odpowiednią do poszczególnych posiłków oraz po zakończeniu posiłku zabierze ją z</w:t>
      </w:r>
      <w:r w:rsidR="00B83B5A">
        <w:rPr>
          <w:sz w:val="20"/>
          <w:szCs w:val="20"/>
        </w:rPr>
        <w:t>e</w:t>
      </w:r>
      <w:r w:rsidRPr="7E3C28DD">
        <w:rPr>
          <w:sz w:val="20"/>
          <w:szCs w:val="20"/>
        </w:rPr>
        <w:t xml:space="preserve"> sobą. Zamawiający nie posiada także pomieszczeń spełniających wymogi sanitarne, które udostępni wykonawcy w ramach realizacji zamówienia, w zakresie przygotowywania posiłków do wydania oraz zmywania naczyń.  </w:t>
      </w:r>
      <w:r w:rsidRPr="7E3C28DD">
        <w:rPr>
          <w:b/>
          <w:bCs/>
          <w:sz w:val="20"/>
          <w:szCs w:val="20"/>
        </w:rPr>
        <w:t xml:space="preserve">Zamawiający który jest właścicielem pomieszczeń w ośrodku wydzierżawił kuchnię oraz pomieszczenia przynależne do kuchni </w:t>
      </w:r>
      <w:r w:rsidR="00721156">
        <w:rPr>
          <w:b/>
          <w:bCs/>
          <w:sz w:val="20"/>
          <w:szCs w:val="20"/>
        </w:rPr>
        <w:t>f</w:t>
      </w:r>
      <w:r w:rsidRPr="7E3C28DD">
        <w:rPr>
          <w:b/>
          <w:bCs/>
          <w:sz w:val="20"/>
          <w:szCs w:val="20"/>
        </w:rPr>
        <w:t>irmie zewnętrznej.</w:t>
      </w:r>
    </w:p>
    <w:p w14:paraId="24AB7C64" w14:textId="77777777" w:rsidR="002733DF" w:rsidRPr="00EC3EA5" w:rsidRDefault="002733DF" w:rsidP="005552CB">
      <w:pPr>
        <w:pStyle w:val="Akapitzlist1"/>
        <w:ind w:left="680"/>
        <w:jc w:val="both"/>
        <w:rPr>
          <w:b/>
          <w:sz w:val="20"/>
          <w:szCs w:val="20"/>
        </w:rPr>
      </w:pPr>
      <w:r w:rsidRPr="00EC3EA5">
        <w:rPr>
          <w:sz w:val="20"/>
          <w:szCs w:val="20"/>
        </w:rPr>
        <w:t>Zamawiający nie przewiduje możliwości gotowania czy podgrzewania posiłków w wyżej opisanym pomieszczeniu.</w:t>
      </w:r>
    </w:p>
    <w:p w14:paraId="530D52CA" w14:textId="3A8946F5" w:rsidR="002733DF" w:rsidRPr="00EC3EA5" w:rsidRDefault="002733DF" w:rsidP="7E3C28DD">
      <w:pPr>
        <w:pStyle w:val="Akapitzlist1"/>
        <w:ind w:left="680"/>
        <w:jc w:val="both"/>
        <w:rPr>
          <w:b/>
          <w:bCs/>
          <w:sz w:val="20"/>
          <w:szCs w:val="20"/>
        </w:rPr>
      </w:pPr>
    </w:p>
    <w:p w14:paraId="705EE208" w14:textId="4A947E47" w:rsidR="002733DF" w:rsidRPr="00EC3EA5" w:rsidRDefault="7E3C28DD" w:rsidP="7E3C28DD">
      <w:pPr>
        <w:jc w:val="both"/>
      </w:pPr>
      <w:r w:rsidRPr="7E3C28DD">
        <w:rPr>
          <w:sz w:val="20"/>
          <w:szCs w:val="20"/>
        </w:rPr>
        <w:t xml:space="preserve">            Po konsumpcji Wykonawca zobowiązany jest do sprzątnięcia terenu (w tym jadalni, drugiego pomieszczenia obok jadalni</w:t>
      </w:r>
      <w:r w:rsidR="00721156">
        <w:t xml:space="preserve"> </w:t>
      </w:r>
      <w:r w:rsidRPr="7E3C28DD">
        <w:rPr>
          <w:sz w:val="20"/>
          <w:szCs w:val="20"/>
        </w:rPr>
        <w:t>oraz tarasu przyległego do jadalni</w:t>
      </w:r>
      <w:r w:rsidR="00CB1533" w:rsidRPr="7E3C28DD">
        <w:rPr>
          <w:sz w:val="20"/>
          <w:szCs w:val="20"/>
        </w:rPr>
        <w:t>), zebrania</w:t>
      </w:r>
      <w:r w:rsidRPr="7E3C28DD">
        <w:rPr>
          <w:sz w:val="20"/>
          <w:szCs w:val="20"/>
        </w:rPr>
        <w:t xml:space="preserve"> naczyń </w:t>
      </w:r>
      <w:r w:rsidR="00CB1533" w:rsidRPr="7E3C28DD">
        <w:rPr>
          <w:sz w:val="20"/>
          <w:szCs w:val="20"/>
        </w:rPr>
        <w:t>oraz resztek</w:t>
      </w:r>
      <w:r w:rsidRPr="7E3C28DD">
        <w:rPr>
          <w:sz w:val="20"/>
          <w:szCs w:val="20"/>
        </w:rPr>
        <w:t xml:space="preserve"> </w:t>
      </w:r>
      <w:r w:rsidR="00CB1533" w:rsidRPr="7E3C28DD">
        <w:rPr>
          <w:sz w:val="20"/>
          <w:szCs w:val="20"/>
        </w:rPr>
        <w:t>pokonsumpcyjnych</w:t>
      </w:r>
      <w:r w:rsidRPr="7E3C28DD">
        <w:rPr>
          <w:sz w:val="20"/>
          <w:szCs w:val="20"/>
        </w:rPr>
        <w:t xml:space="preserve"> po zakończeniu posiłku.</w:t>
      </w:r>
    </w:p>
    <w:p w14:paraId="7E778315" w14:textId="4CD5EFF0" w:rsidR="002733DF" w:rsidRPr="00EC3EA5" w:rsidRDefault="7E3C28DD" w:rsidP="7E3C28DD">
      <w:pPr>
        <w:pStyle w:val="Akapitzlist1"/>
        <w:ind w:left="0"/>
        <w:jc w:val="both"/>
        <w:rPr>
          <w:sz w:val="20"/>
          <w:szCs w:val="20"/>
        </w:rPr>
      </w:pPr>
      <w:r w:rsidRPr="7E3C28DD">
        <w:rPr>
          <w:sz w:val="20"/>
          <w:szCs w:val="20"/>
        </w:rPr>
        <w:t xml:space="preserve">     2.10. Utylizację odpadów poza terenem ośrodka.</w:t>
      </w:r>
    </w:p>
    <w:p w14:paraId="6ED94031" w14:textId="226ADD6B" w:rsidR="002733DF" w:rsidRPr="00EC3EA5" w:rsidRDefault="7E3C28DD" w:rsidP="00721156">
      <w:pPr>
        <w:pStyle w:val="Akapitzlist1"/>
        <w:ind w:left="283"/>
        <w:jc w:val="both"/>
        <w:rPr>
          <w:sz w:val="20"/>
          <w:szCs w:val="20"/>
        </w:rPr>
      </w:pPr>
      <w:r w:rsidRPr="7E3C28DD">
        <w:rPr>
          <w:sz w:val="20"/>
          <w:szCs w:val="20"/>
        </w:rPr>
        <w:t xml:space="preserve">2.11. Wykonawca, w ramach wykonywania przedmiotu niniejszej usługi jest zobowiązany przestrzegać zasad dobrej praktyki </w:t>
      </w:r>
      <w:r w:rsidR="002733DF" w:rsidRPr="00EC3EA5">
        <w:rPr>
          <w:sz w:val="20"/>
          <w:szCs w:val="20"/>
        </w:rPr>
        <w:t>higienicznej zgodnie z u</w:t>
      </w:r>
      <w:r w:rsidR="005A2B46">
        <w:rPr>
          <w:sz w:val="20"/>
          <w:szCs w:val="20"/>
        </w:rPr>
        <w:t xml:space="preserve">stawą z dnia 25 sierpnia 2006 </w:t>
      </w:r>
      <w:r w:rsidR="002733DF" w:rsidRPr="00EC3EA5">
        <w:rPr>
          <w:sz w:val="20"/>
          <w:szCs w:val="20"/>
        </w:rPr>
        <w:t>o bezpieczeństwie ż</w:t>
      </w:r>
      <w:r w:rsidR="005A2B46">
        <w:rPr>
          <w:sz w:val="20"/>
          <w:szCs w:val="20"/>
        </w:rPr>
        <w:t>ywności i żywienia (Dz. U z 2020</w:t>
      </w:r>
      <w:r w:rsidR="002733DF" w:rsidRPr="00EC3EA5">
        <w:rPr>
          <w:sz w:val="20"/>
          <w:szCs w:val="20"/>
        </w:rPr>
        <w:t xml:space="preserve"> r. poz. </w:t>
      </w:r>
      <w:r w:rsidR="005A2B46">
        <w:rPr>
          <w:sz w:val="20"/>
          <w:szCs w:val="20"/>
        </w:rPr>
        <w:t>2021</w:t>
      </w:r>
      <w:r w:rsidR="002733DF" w:rsidRPr="00EC3EA5">
        <w:rPr>
          <w:sz w:val="20"/>
          <w:szCs w:val="20"/>
        </w:rPr>
        <w:t>).</w:t>
      </w:r>
    </w:p>
    <w:p w14:paraId="0E27B00A" w14:textId="02B58008" w:rsidR="000F7561" w:rsidRPr="00EC3EA5" w:rsidRDefault="002733DF" w:rsidP="005A6579">
      <w:pPr>
        <w:pStyle w:val="Akapitzlist1"/>
        <w:ind w:left="283"/>
        <w:jc w:val="both"/>
        <w:rPr>
          <w:sz w:val="20"/>
          <w:szCs w:val="20"/>
        </w:rPr>
      </w:pPr>
      <w:r w:rsidRPr="00EC3EA5">
        <w:rPr>
          <w:sz w:val="20"/>
          <w:szCs w:val="20"/>
        </w:rPr>
        <w:t>2.12.</w:t>
      </w:r>
      <w:r w:rsidR="005552CB">
        <w:rPr>
          <w:sz w:val="20"/>
          <w:szCs w:val="20"/>
        </w:rPr>
        <w:t xml:space="preserve"> </w:t>
      </w:r>
      <w:r w:rsidRPr="00EC3EA5">
        <w:rPr>
          <w:sz w:val="20"/>
          <w:szCs w:val="20"/>
        </w:rPr>
        <w:t xml:space="preserve">Zamawiający przedstawia terminy poszczególnych obozów wraz z liczbą uczestników (studenci </w:t>
      </w:r>
      <w:r w:rsidR="00955732">
        <w:rPr>
          <w:sz w:val="20"/>
          <w:szCs w:val="20"/>
        </w:rPr>
        <w:t>oraz</w:t>
      </w:r>
      <w:r w:rsidRPr="00EC3EA5">
        <w:rPr>
          <w:sz w:val="20"/>
          <w:szCs w:val="20"/>
        </w:rPr>
        <w:t xml:space="preserve"> dydaktycy):</w:t>
      </w:r>
    </w:p>
    <w:tbl>
      <w:tblPr>
        <w:tblW w:w="5103" w:type="dxa"/>
        <w:tblInd w:w="29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4"/>
        <w:gridCol w:w="1266"/>
        <w:gridCol w:w="857"/>
        <w:gridCol w:w="560"/>
        <w:gridCol w:w="1276"/>
      </w:tblGrid>
      <w:tr w:rsidR="000F7561" w:rsidRPr="000F7561" w14:paraId="193042ED" w14:textId="77777777" w:rsidTr="00A80BCF">
        <w:trPr>
          <w:gridAfter w:val="2"/>
          <w:wAfter w:w="1836" w:type="dxa"/>
          <w:trHeight w:val="300"/>
        </w:trPr>
        <w:tc>
          <w:tcPr>
            <w:tcW w:w="3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31A07" w14:textId="77777777" w:rsidR="000F7561" w:rsidRPr="000F7561" w:rsidRDefault="000F7561" w:rsidP="005A6579">
            <w:pPr>
              <w:suppressAutoHyphens w:val="0"/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0F7561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przewidywana liczba uczestników</w:t>
            </w:r>
          </w:p>
        </w:tc>
      </w:tr>
      <w:tr w:rsidR="000F7561" w:rsidRPr="000F7561" w14:paraId="1DA9B158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B9EE3" w14:textId="77777777" w:rsidR="000F7561" w:rsidRPr="000F7561" w:rsidRDefault="000F7561" w:rsidP="000F7561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0F7561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termin obozu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571D" w14:textId="77777777" w:rsidR="000F7561" w:rsidRPr="000F7561" w:rsidRDefault="000F7561" w:rsidP="000F7561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0F7561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śniadanie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4044A" w14:textId="77777777" w:rsidR="000F7561" w:rsidRPr="000F7561" w:rsidRDefault="000F7561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0F7561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obiad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41E2" w14:textId="77777777" w:rsidR="000F7561" w:rsidRPr="000F7561" w:rsidRDefault="000F7561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0F7561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kolacja</w:t>
            </w:r>
          </w:p>
        </w:tc>
      </w:tr>
      <w:tr w:rsidR="000F7561" w:rsidRPr="000F7561" w14:paraId="20533790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9930E" w14:textId="798C1BCA" w:rsidR="000F7561" w:rsidRPr="000F7561" w:rsidRDefault="7E3C28DD" w:rsidP="000F7561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2</w:t>
            </w:r>
            <w:r w:rsidR="003B3018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.06.202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84315" w14:textId="77777777" w:rsidR="000F7561" w:rsidRPr="00A80BCF" w:rsidRDefault="000F7561" w:rsidP="00EE229E">
            <w:pPr>
              <w:tabs>
                <w:tab w:val="left" w:pos="714"/>
              </w:tabs>
              <w:suppressAutoHyphens w:val="0"/>
              <w:spacing w:line="240" w:lineRule="auto"/>
              <w:jc w:val="center"/>
              <w:rPr>
                <w:rFonts w:ascii="Calibri" w:hAnsi="Calibri" w:cs="Calibri"/>
                <w:b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b/>
                <w:color w:val="000000"/>
                <w:lang w:eastAsia="pl-PL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E354E" w14:textId="2CD66A7F" w:rsidR="000F7561" w:rsidRPr="00A80BCF" w:rsidRDefault="00EF1012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  <w:lang w:eastAsia="pl-PL"/>
              </w:rPr>
              <w:t>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2C7B1" w14:textId="42C6392C" w:rsidR="000F7561" w:rsidRPr="00A80BCF" w:rsidRDefault="00EF1012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  <w:lang w:eastAsia="pl-PL"/>
              </w:rPr>
              <w:t>67</w:t>
            </w:r>
          </w:p>
        </w:tc>
      </w:tr>
      <w:tr w:rsidR="000F7561" w:rsidRPr="000F7561" w14:paraId="4C69C609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9F0AB" w14:textId="66B0F6C7" w:rsidR="000F7561" w:rsidRPr="000F7561" w:rsidRDefault="7E3C28DD" w:rsidP="7E3C28DD">
            <w:pPr>
              <w:spacing w:line="240" w:lineRule="auto"/>
              <w:jc w:val="center"/>
            </w:pP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2</w:t>
            </w:r>
            <w:r w:rsidR="003B3018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7</w:t>
            </w: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.06.202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6E855" w14:textId="2024C50D" w:rsidR="000F7561" w:rsidRPr="00A80BCF" w:rsidRDefault="00EF1012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  <w:lang w:eastAsia="pl-PL"/>
              </w:rPr>
              <w:t>67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CD1B0" w14:textId="7CA78B2D" w:rsidR="000F7561" w:rsidRPr="00A80BCF" w:rsidRDefault="00EF1012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  <w:lang w:eastAsia="pl-PL"/>
              </w:rPr>
              <w:t>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C1D7A" w14:textId="22434349" w:rsidR="000F7561" w:rsidRPr="00A80BCF" w:rsidRDefault="00EF1012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  <w:lang w:eastAsia="pl-PL"/>
              </w:rPr>
              <w:t>67</w:t>
            </w:r>
          </w:p>
        </w:tc>
      </w:tr>
      <w:tr w:rsidR="005E131C" w:rsidRPr="000F7561" w14:paraId="092B44EE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B07A3C" w14:textId="20B4E000" w:rsidR="005E131C" w:rsidRPr="7E3C28DD" w:rsidRDefault="005E131C" w:rsidP="7E3C28DD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2</w:t>
            </w:r>
            <w:r w:rsidR="003B3018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8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.06.202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E1269" w14:textId="0601C39C" w:rsidR="005E131C" w:rsidRPr="00A80BCF" w:rsidRDefault="00EF1012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  <w:lang w:eastAsia="pl-PL"/>
              </w:rPr>
              <w:t>67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50BFB" w14:textId="50E6E05A" w:rsidR="005E131C" w:rsidRPr="00A80BCF" w:rsidRDefault="00EF1012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  <w:lang w:eastAsia="pl-PL"/>
              </w:rPr>
              <w:t>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95AC0" w14:textId="73FA2480" w:rsidR="005E131C" w:rsidRPr="00A80BCF" w:rsidRDefault="00EF1012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  <w:lang w:eastAsia="pl-PL"/>
              </w:rPr>
              <w:t>67</w:t>
            </w:r>
          </w:p>
        </w:tc>
      </w:tr>
      <w:tr w:rsidR="000F7561" w:rsidRPr="000F7561" w14:paraId="75981D60" w14:textId="77777777" w:rsidTr="00A80BCF">
        <w:trPr>
          <w:trHeight w:val="300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05DB1" w14:textId="28AF2120" w:rsidR="000F7561" w:rsidRPr="000F7561" w:rsidRDefault="003B3018" w:rsidP="7E3C28DD">
            <w:pPr>
              <w:spacing w:line="240" w:lineRule="auto"/>
              <w:jc w:val="center"/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29</w:t>
            </w:r>
            <w:r w:rsidR="7E3C28DD"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.06.202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E5AE8" w14:textId="53B82FCC" w:rsidR="000F7561" w:rsidRPr="00A80BCF" w:rsidRDefault="00EF1012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  <w:lang w:eastAsia="pl-PL"/>
              </w:rPr>
              <w:t>67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00809" w14:textId="329C284A" w:rsidR="000F7561" w:rsidRPr="00A80BCF" w:rsidRDefault="00EF1012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  <w:lang w:eastAsia="pl-PL"/>
              </w:rPr>
              <w:t>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222E0" w14:textId="5A513469" w:rsidR="000F7561" w:rsidRPr="00A80BCF" w:rsidRDefault="00EF1012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  <w:lang w:eastAsia="pl-PL"/>
              </w:rPr>
              <w:t>67</w:t>
            </w:r>
          </w:p>
        </w:tc>
      </w:tr>
      <w:tr w:rsidR="000F7561" w:rsidRPr="000F7561" w14:paraId="6D71CE57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47115" w14:textId="65B09CC7" w:rsidR="000F7561" w:rsidRPr="000F7561" w:rsidRDefault="003B3018" w:rsidP="7E3C28DD">
            <w:pPr>
              <w:spacing w:line="240" w:lineRule="auto"/>
              <w:jc w:val="center"/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30</w:t>
            </w:r>
            <w:r w:rsidR="00395F8E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.07.</w:t>
            </w:r>
            <w:r w:rsidR="7E3C28DD"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B3F12" w14:textId="5C99218D" w:rsidR="000F7561" w:rsidRPr="00A80BCF" w:rsidRDefault="00EF1012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  <w:lang w:eastAsia="pl-PL"/>
              </w:rPr>
              <w:t>67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DED60" w14:textId="66D05AFA" w:rsidR="000F7561" w:rsidRPr="00A80BCF" w:rsidRDefault="00EF1012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  <w:lang w:eastAsia="pl-PL"/>
              </w:rPr>
              <w:t>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93CAB" w14:textId="287DC63D" w:rsidR="000F7561" w:rsidRPr="00A80BCF" w:rsidRDefault="00EF1012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  <w:lang w:eastAsia="pl-PL"/>
              </w:rPr>
              <w:t>67</w:t>
            </w:r>
          </w:p>
        </w:tc>
      </w:tr>
      <w:tr w:rsidR="000F7561" w:rsidRPr="000F7561" w14:paraId="04306D32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68689" w14:textId="721B520A" w:rsidR="000F7561" w:rsidRPr="000F7561" w:rsidRDefault="003B3018" w:rsidP="7E3C28DD">
            <w:pPr>
              <w:spacing w:line="240" w:lineRule="auto"/>
              <w:jc w:val="center"/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01</w:t>
            </w:r>
            <w:r w:rsidR="00395F8E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.07.</w:t>
            </w:r>
            <w:r w:rsidR="7E3C28DD"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710C8" w14:textId="120377D6" w:rsidR="000F7561" w:rsidRPr="00A80BCF" w:rsidRDefault="00EF1012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  <w:lang w:eastAsia="pl-PL"/>
              </w:rPr>
              <w:t>67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A0CAF" w14:textId="1C35B580" w:rsidR="000F7561" w:rsidRPr="00A80BCF" w:rsidRDefault="00EF1012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  <w:lang w:eastAsia="pl-PL"/>
              </w:rPr>
              <w:t>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8A749" w14:textId="0C2F3D82" w:rsidR="000F7561" w:rsidRPr="00A80BCF" w:rsidRDefault="00EF1012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  <w:lang w:eastAsia="pl-PL"/>
              </w:rPr>
              <w:t>67</w:t>
            </w:r>
          </w:p>
        </w:tc>
      </w:tr>
      <w:tr w:rsidR="000F7561" w:rsidRPr="000F7561" w14:paraId="6E428D3B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347A5" w14:textId="080EBF7F" w:rsidR="000F7561" w:rsidRPr="000F7561" w:rsidRDefault="003B3018" w:rsidP="7E3C28DD">
            <w:pPr>
              <w:spacing w:line="240" w:lineRule="auto"/>
              <w:jc w:val="center"/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02</w:t>
            </w:r>
            <w:r w:rsidR="00395F8E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.07.</w:t>
            </w:r>
            <w:r w:rsidR="7E3C28DD"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31C61" w14:textId="126F3BAC" w:rsidR="000F7561" w:rsidRPr="00A21D72" w:rsidRDefault="00EF1012" w:rsidP="00EE229E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59EE7" w14:textId="5EA6DBC8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b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b/>
                <w:color w:val="000000" w:themeColor="text1"/>
                <w:lang w:eastAsia="pl-PL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11EFD" w14:textId="32D7AF8B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b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b/>
                <w:color w:val="000000" w:themeColor="text1"/>
                <w:lang w:eastAsia="pl-PL"/>
              </w:rPr>
              <w:t>0</w:t>
            </w:r>
          </w:p>
        </w:tc>
      </w:tr>
      <w:tr w:rsidR="000F7561" w:rsidRPr="000F7561" w14:paraId="5C233278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42D15" w14:textId="60947AC5" w:rsidR="000F7561" w:rsidRPr="000F7561" w:rsidRDefault="7E3C28DD" w:rsidP="000F7561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0</w:t>
            </w:r>
            <w:r w:rsidR="003B3018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3</w:t>
            </w: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.07.202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2FA55" w14:textId="156A6225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b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b/>
                <w:color w:val="000000" w:themeColor="text1"/>
                <w:lang w:eastAsia="pl-PL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2F001" w14:textId="3BFF604A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b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b/>
                <w:color w:val="000000" w:themeColor="text1"/>
                <w:lang w:eastAsia="pl-PL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EFE02" w14:textId="03978BB1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b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b/>
                <w:color w:val="000000" w:themeColor="text1"/>
                <w:lang w:eastAsia="pl-PL"/>
              </w:rPr>
              <w:t>0</w:t>
            </w:r>
          </w:p>
        </w:tc>
      </w:tr>
      <w:tr w:rsidR="000F7561" w:rsidRPr="000F7561" w14:paraId="30DA9148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548FC" w14:textId="3DF880AB" w:rsidR="000F7561" w:rsidRPr="000F7561" w:rsidRDefault="7E3C28DD" w:rsidP="000F7561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0</w:t>
            </w:r>
            <w:r w:rsidR="003B3018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4</w:t>
            </w: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.07.202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113584" w14:textId="1390F5E6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b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b/>
                <w:color w:val="000000" w:themeColor="text1"/>
                <w:lang w:eastAsia="pl-PL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1F93F" w14:textId="545687A9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3FF8E" w14:textId="7E5A5477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104</w:t>
            </w:r>
          </w:p>
        </w:tc>
      </w:tr>
      <w:tr w:rsidR="000F7561" w:rsidRPr="000F7561" w14:paraId="43A3FA2D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1E70B" w14:textId="4A2BE1A8" w:rsidR="000F7561" w:rsidRPr="000F7561" w:rsidRDefault="7E3C28DD" w:rsidP="000F7561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0</w:t>
            </w:r>
            <w:r w:rsidR="003B3018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5</w:t>
            </w: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.07.202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D6AA5" w14:textId="180094F2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650BD" w14:textId="371D97E4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3C344E" w14:textId="32CD8AB1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104</w:t>
            </w:r>
          </w:p>
        </w:tc>
      </w:tr>
      <w:tr w:rsidR="000F7561" w:rsidRPr="000F7561" w14:paraId="121EC190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7FA45" w14:textId="1B149A70" w:rsidR="000F7561" w:rsidRPr="000F7561" w:rsidRDefault="7E3C28DD" w:rsidP="000F7561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0</w:t>
            </w:r>
            <w:r w:rsidR="003B3018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.07.202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E9F23" w14:textId="54730526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5231E" w14:textId="17F0DDB2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36B61" w14:textId="13EB9F60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104</w:t>
            </w:r>
          </w:p>
        </w:tc>
      </w:tr>
      <w:tr w:rsidR="000F7561" w:rsidRPr="000F7561" w14:paraId="13228587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91C51" w14:textId="369F7572" w:rsidR="000F7561" w:rsidRPr="000F7561" w:rsidRDefault="7E3C28DD" w:rsidP="000F7561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0</w:t>
            </w:r>
            <w:r w:rsidR="003B3018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7</w:t>
            </w: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.07.202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104D6" w14:textId="16AD4B23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4B6FC" w14:textId="2479BA2C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0BA813" w14:textId="595600A9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104</w:t>
            </w:r>
          </w:p>
        </w:tc>
      </w:tr>
      <w:tr w:rsidR="000F7561" w:rsidRPr="000F7561" w14:paraId="6BD72A3F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3B522" w14:textId="4B1EAC1D" w:rsidR="000F7561" w:rsidRPr="000F7561" w:rsidRDefault="7E3C28DD" w:rsidP="000F7561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0</w:t>
            </w:r>
            <w:r w:rsidR="003B3018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8</w:t>
            </w: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.07.202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412E8" w14:textId="5CC5FFC5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8EFE4" w14:textId="451A7D72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773D6" w14:textId="7345C38C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104</w:t>
            </w:r>
          </w:p>
        </w:tc>
      </w:tr>
      <w:tr w:rsidR="000F7561" w:rsidRPr="000F7561" w14:paraId="73A3201E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8C18A" w14:textId="74AEA9D3" w:rsidR="000F7561" w:rsidRPr="000F7561" w:rsidRDefault="003B3018" w:rsidP="000F7561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09</w:t>
            </w:r>
            <w:r w:rsidR="7E3C28DD"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.07.202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612D4" w14:textId="717D79E4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1E5F8" w14:textId="12650F2E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A6FDC" w14:textId="46C28F80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104</w:t>
            </w:r>
          </w:p>
        </w:tc>
      </w:tr>
      <w:tr w:rsidR="000F7561" w:rsidRPr="000F7561" w14:paraId="696FE93F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96B3E" w14:textId="3FAAC6B9" w:rsidR="000F7561" w:rsidRPr="000F7561" w:rsidRDefault="003B3018" w:rsidP="000F7561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10</w:t>
            </w:r>
            <w:r w:rsidR="7E3C28DD"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.07.202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5EC2C" w14:textId="32DAF926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10</w:t>
            </w:r>
            <w:r w:rsidR="0057315B" w:rsidRPr="00A80BCF">
              <w:rPr>
                <w:rFonts w:ascii="Calibri" w:hAnsi="Calibri" w:cs="Calibri"/>
                <w:color w:val="000000" w:themeColor="text1"/>
                <w:lang w:eastAsia="pl-PL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21582E" w14:textId="105AAAB6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10</w:t>
            </w:r>
            <w:r w:rsidR="0057315B" w:rsidRPr="00A80BCF">
              <w:rPr>
                <w:rFonts w:ascii="Calibri" w:hAnsi="Calibri" w:cs="Calibri"/>
                <w:color w:val="000000" w:themeColor="text1"/>
                <w:lang w:eastAsia="pl-PL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217F6" w14:textId="05AC583F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10</w:t>
            </w:r>
            <w:r w:rsidR="0057315B" w:rsidRPr="00A80BCF">
              <w:rPr>
                <w:rFonts w:ascii="Calibri" w:hAnsi="Calibri" w:cs="Calibri"/>
                <w:color w:val="000000" w:themeColor="text1"/>
                <w:lang w:eastAsia="pl-PL"/>
              </w:rPr>
              <w:t>4</w:t>
            </w:r>
          </w:p>
        </w:tc>
      </w:tr>
      <w:tr w:rsidR="00CB1533" w:rsidRPr="000F7561" w14:paraId="720BBBB5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FFA529" w14:textId="46EA9D2C" w:rsidR="00CB1533" w:rsidRDefault="003B3018" w:rsidP="000F7561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11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.07.2026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FDE7F" w14:textId="688D3F5A" w:rsidR="00CB1533" w:rsidRPr="00A80BCF" w:rsidRDefault="00CB1533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7AEB6" w14:textId="2CED1C0F" w:rsidR="00CB1533" w:rsidRPr="00A80BCF" w:rsidRDefault="00CB1533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670A3" w14:textId="20F1CE80" w:rsidR="00CB1533" w:rsidRPr="00A80BCF" w:rsidRDefault="00CB1533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104</w:t>
            </w:r>
          </w:p>
        </w:tc>
      </w:tr>
      <w:tr w:rsidR="000F7561" w:rsidRPr="000F7561" w14:paraId="097E070C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5D8B8" w14:textId="5D206B4D" w:rsidR="000F7561" w:rsidRPr="000F7561" w:rsidRDefault="003B3018" w:rsidP="000F7561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12</w:t>
            </w:r>
            <w:r w:rsidR="7E3C28DD"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.07.202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95C1B" w14:textId="14B8999A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10</w:t>
            </w:r>
            <w:r w:rsidR="0057315B" w:rsidRPr="00A80BCF">
              <w:rPr>
                <w:rFonts w:ascii="Calibri" w:hAnsi="Calibri" w:cs="Calibri"/>
                <w:color w:val="000000" w:themeColor="text1"/>
                <w:lang w:eastAsia="pl-PL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7728E" w14:textId="7F9EDDF5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10</w:t>
            </w:r>
            <w:r w:rsidR="0057315B" w:rsidRPr="00A80BCF">
              <w:rPr>
                <w:rFonts w:ascii="Calibri" w:hAnsi="Calibri" w:cs="Calibri"/>
                <w:color w:val="000000" w:themeColor="text1"/>
                <w:lang w:eastAsia="pl-PL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2F59A" w14:textId="3D2A2350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10</w:t>
            </w:r>
            <w:r w:rsidR="0057315B" w:rsidRPr="00A80BCF">
              <w:rPr>
                <w:rFonts w:ascii="Calibri" w:hAnsi="Calibri" w:cs="Calibri"/>
                <w:color w:val="000000" w:themeColor="text1"/>
                <w:lang w:eastAsia="pl-PL"/>
              </w:rPr>
              <w:t>4</w:t>
            </w:r>
          </w:p>
        </w:tc>
      </w:tr>
      <w:tr w:rsidR="000F7561" w:rsidRPr="000F7561" w14:paraId="04DC8AF2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4F737" w14:textId="79293DCF" w:rsidR="000F7561" w:rsidRPr="000F7561" w:rsidRDefault="003B3018" w:rsidP="000F7561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13</w:t>
            </w:r>
            <w:r w:rsidR="7E3C28DD"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.07.202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62623" w14:textId="63AEB406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10</w:t>
            </w:r>
            <w:r w:rsidR="0057315B" w:rsidRPr="00A80BCF">
              <w:rPr>
                <w:rFonts w:ascii="Calibri" w:hAnsi="Calibri" w:cs="Calibri"/>
                <w:color w:val="000000" w:themeColor="text1"/>
                <w:lang w:eastAsia="pl-PL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24933" w14:textId="09D4495B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10</w:t>
            </w:r>
            <w:r w:rsidR="0057315B" w:rsidRPr="00A80BCF">
              <w:rPr>
                <w:rFonts w:ascii="Calibri" w:hAnsi="Calibri" w:cs="Calibri"/>
                <w:color w:val="000000" w:themeColor="text1"/>
                <w:lang w:eastAsia="pl-PL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84FB4" w14:textId="453F85FC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10</w:t>
            </w:r>
            <w:r w:rsidR="0057315B" w:rsidRPr="00A80BCF">
              <w:rPr>
                <w:rFonts w:ascii="Calibri" w:hAnsi="Calibri" w:cs="Calibri"/>
                <w:color w:val="000000" w:themeColor="text1"/>
                <w:lang w:eastAsia="pl-PL"/>
              </w:rPr>
              <w:t>4</w:t>
            </w:r>
          </w:p>
        </w:tc>
      </w:tr>
      <w:tr w:rsidR="000F7561" w:rsidRPr="000F7561" w14:paraId="092DE788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1A7D7" w14:textId="1AF123C5" w:rsidR="000F7561" w:rsidRPr="000F7561" w:rsidRDefault="7E3C28DD" w:rsidP="000F7561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1</w:t>
            </w:r>
            <w:r w:rsidR="003B3018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4</w:t>
            </w: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.07.202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16D9A" w14:textId="7E8F8120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10</w:t>
            </w:r>
            <w:r w:rsidR="0057315B" w:rsidRPr="00A80BCF">
              <w:rPr>
                <w:rFonts w:ascii="Calibri" w:hAnsi="Calibri" w:cs="Calibri"/>
                <w:color w:val="000000" w:themeColor="text1"/>
                <w:lang w:eastAsia="pl-PL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CEA6C" w14:textId="273DE6BC" w:rsidR="000F7561" w:rsidRPr="00A80BCF" w:rsidRDefault="00395F8E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b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b/>
                <w:color w:val="000000"/>
                <w:lang w:eastAsia="pl-PL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0A88C" w14:textId="46383028" w:rsidR="000F7561" w:rsidRPr="00A80BCF" w:rsidRDefault="00395F8E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b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b/>
                <w:color w:val="000000"/>
                <w:lang w:eastAsia="pl-PL"/>
              </w:rPr>
              <w:t>0</w:t>
            </w:r>
          </w:p>
        </w:tc>
      </w:tr>
      <w:tr w:rsidR="000F7561" w:rsidRPr="000F7561" w14:paraId="2196E932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CF56D" w14:textId="095A03EC" w:rsidR="000F7561" w:rsidRPr="000F7561" w:rsidRDefault="7E3C28DD" w:rsidP="000F7561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1</w:t>
            </w:r>
            <w:r w:rsidR="003B3018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5</w:t>
            </w: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.07.202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0F0E1" w14:textId="45175B90" w:rsidR="000F7561" w:rsidRPr="00A80BCF" w:rsidRDefault="00395F8E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b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b/>
                <w:color w:val="000000"/>
                <w:lang w:eastAsia="pl-PL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8217F" w14:textId="1F628829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b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b/>
                <w:color w:val="000000" w:themeColor="text1"/>
                <w:lang w:eastAsia="pl-PL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193AC" w14:textId="3445B1D2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b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b/>
                <w:color w:val="000000" w:themeColor="text1"/>
                <w:lang w:eastAsia="pl-PL"/>
              </w:rPr>
              <w:t>0</w:t>
            </w:r>
          </w:p>
        </w:tc>
      </w:tr>
      <w:tr w:rsidR="000F7561" w:rsidRPr="000F7561" w14:paraId="556DD5F3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DA79C" w14:textId="263999B2" w:rsidR="000F7561" w:rsidRPr="000F7561" w:rsidRDefault="7E3C28DD" w:rsidP="000F7561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1</w:t>
            </w:r>
            <w:r w:rsidR="003B3018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.07.202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C0075" w14:textId="5839A9E6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b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b/>
                <w:color w:val="000000" w:themeColor="text1"/>
                <w:lang w:eastAsia="pl-PL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4AB64" w14:textId="712029EF" w:rsidR="000F7561" w:rsidRPr="00A80BCF" w:rsidRDefault="00FE6B2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/>
                <w:lang w:eastAsia="pl-PL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D4936" w14:textId="0CD6E817" w:rsidR="000F7561" w:rsidRPr="00A80BCF" w:rsidRDefault="00FE6B2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/>
                <w:lang w:eastAsia="pl-PL"/>
              </w:rPr>
              <w:t>104</w:t>
            </w:r>
          </w:p>
        </w:tc>
      </w:tr>
      <w:tr w:rsidR="000F7561" w:rsidRPr="000F7561" w14:paraId="5C3E4F02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EB1F2" w14:textId="0662D77B" w:rsidR="000F7561" w:rsidRPr="000F7561" w:rsidRDefault="7E3C28DD" w:rsidP="000F7561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1</w:t>
            </w:r>
            <w:r w:rsidR="003B3018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7</w:t>
            </w: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.07.202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0C4ED" w14:textId="1623BC1B" w:rsidR="000F7561" w:rsidRPr="00A80BCF" w:rsidRDefault="00FE6B2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/>
                <w:lang w:eastAsia="pl-PL"/>
              </w:rPr>
              <w:t>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6EAB0" w14:textId="3973E33A" w:rsidR="000F7561" w:rsidRPr="00A80BCF" w:rsidRDefault="00FE6B2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/>
                <w:lang w:eastAsia="pl-PL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40AD3" w14:textId="3B21DEAE" w:rsidR="000F7561" w:rsidRPr="00A80BCF" w:rsidRDefault="00FE6B2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/>
                <w:lang w:eastAsia="pl-PL"/>
              </w:rPr>
              <w:t>104</w:t>
            </w:r>
          </w:p>
        </w:tc>
      </w:tr>
      <w:tr w:rsidR="000F7561" w:rsidRPr="000F7561" w14:paraId="5BCBAE70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760E4" w14:textId="7776DA13" w:rsidR="000F7561" w:rsidRPr="000F7561" w:rsidRDefault="7E3C28DD" w:rsidP="000F7561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1</w:t>
            </w:r>
            <w:r w:rsidR="003B3018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8</w:t>
            </w: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.07.202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CAE6A" w14:textId="5FFAD669" w:rsidR="000F7561" w:rsidRPr="00A80BCF" w:rsidRDefault="00FE6B2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/>
                <w:lang w:eastAsia="pl-PL"/>
              </w:rPr>
              <w:t>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94C63" w14:textId="635D9555" w:rsidR="000F7561" w:rsidRPr="00A80BCF" w:rsidRDefault="00FE6B2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/>
                <w:lang w:eastAsia="pl-PL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E93D5" w14:textId="2989F945" w:rsidR="000F7561" w:rsidRPr="00A80BCF" w:rsidRDefault="00FE6B2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/>
                <w:lang w:eastAsia="pl-PL"/>
              </w:rPr>
              <w:t>104</w:t>
            </w:r>
          </w:p>
        </w:tc>
      </w:tr>
      <w:tr w:rsidR="000F7561" w:rsidRPr="000F7561" w14:paraId="37BA8CE6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21D32" w14:textId="7B5A3BD5" w:rsidR="000F7561" w:rsidRPr="000F7561" w:rsidRDefault="003B3018" w:rsidP="000F7561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19</w:t>
            </w:r>
            <w:r w:rsidR="7E3C28DD"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.07.202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475A4" w14:textId="0726DB96" w:rsidR="000F7561" w:rsidRPr="00A80BCF" w:rsidRDefault="00FE6B2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/>
                <w:lang w:eastAsia="pl-PL"/>
              </w:rPr>
              <w:t>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9513C" w14:textId="608E1070" w:rsidR="000F7561" w:rsidRPr="00A80BCF" w:rsidRDefault="00FE6B2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/>
                <w:lang w:eastAsia="pl-PL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AC290" w14:textId="509CF67B" w:rsidR="000F7561" w:rsidRPr="00A80BCF" w:rsidRDefault="00FE6B2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/>
                <w:lang w:eastAsia="pl-PL"/>
              </w:rPr>
              <w:t>104</w:t>
            </w:r>
          </w:p>
        </w:tc>
      </w:tr>
      <w:tr w:rsidR="000F7561" w:rsidRPr="000F7561" w14:paraId="4661C92A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34F4B" w14:textId="1E961C4B" w:rsidR="000F7561" w:rsidRPr="000F7561" w:rsidRDefault="003B3018" w:rsidP="000F7561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20</w:t>
            </w:r>
            <w:r w:rsidR="7E3C28DD"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.07.202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D2BB0" w14:textId="692A3A15" w:rsidR="000F7561" w:rsidRPr="00A80BCF" w:rsidRDefault="00FE6B2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/>
                <w:lang w:eastAsia="pl-PL"/>
              </w:rPr>
              <w:t>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7DE4E" w14:textId="78DC870E" w:rsidR="000F7561" w:rsidRPr="00A80BCF" w:rsidRDefault="00FE6B2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/>
                <w:lang w:eastAsia="pl-PL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E06ED" w14:textId="73356E91" w:rsidR="000F7561" w:rsidRPr="00A80BCF" w:rsidRDefault="00FE6B2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/>
                <w:lang w:eastAsia="pl-PL"/>
              </w:rPr>
              <w:t>104</w:t>
            </w:r>
          </w:p>
        </w:tc>
      </w:tr>
      <w:tr w:rsidR="000F7561" w:rsidRPr="000F7561" w14:paraId="08C3DAF9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FA54D" w14:textId="3E193351" w:rsidR="000F7561" w:rsidRPr="000F7561" w:rsidRDefault="003B3018" w:rsidP="000F7561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21</w:t>
            </w:r>
            <w:r w:rsidR="00395F8E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</w:t>
            </w:r>
            <w:r w:rsidR="7E3C28DD"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07.202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C991D" w14:textId="359E2DF5" w:rsidR="000F7561" w:rsidRPr="00A80BCF" w:rsidRDefault="00FE6B2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/>
                <w:lang w:eastAsia="pl-PL"/>
              </w:rPr>
              <w:t>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A02EF" w14:textId="353CEC41" w:rsidR="000F7561" w:rsidRPr="00A80BCF" w:rsidRDefault="00FE6B2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/>
                <w:lang w:eastAsia="pl-PL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70302" w14:textId="07CD51E1" w:rsidR="000F7561" w:rsidRPr="00A80BCF" w:rsidRDefault="00FE6B2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/>
                <w:lang w:eastAsia="pl-PL"/>
              </w:rPr>
              <w:t>104</w:t>
            </w:r>
          </w:p>
        </w:tc>
      </w:tr>
      <w:tr w:rsidR="000F7561" w:rsidRPr="000F7561" w14:paraId="6EDF8086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1B7ED" w14:textId="0EFE5AD9" w:rsidR="000F7561" w:rsidRPr="000F7561" w:rsidRDefault="003B3018" w:rsidP="000F7561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22</w:t>
            </w:r>
            <w:r w:rsidR="7E3C28DD"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.07.202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E7CF2" w14:textId="70B8A433" w:rsidR="000F7561" w:rsidRPr="00A80BCF" w:rsidRDefault="00FE6B2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/>
                <w:lang w:eastAsia="pl-PL"/>
              </w:rPr>
              <w:t>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6C686" w14:textId="770E5B06" w:rsidR="000F7561" w:rsidRPr="00A80BCF" w:rsidRDefault="00FE6B2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/>
                <w:lang w:eastAsia="pl-PL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4AF32" w14:textId="78C11EAB" w:rsidR="000F7561" w:rsidRPr="00A80BCF" w:rsidRDefault="00FE6B2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/>
                <w:lang w:eastAsia="pl-PL"/>
              </w:rPr>
              <w:t>104</w:t>
            </w:r>
          </w:p>
        </w:tc>
      </w:tr>
      <w:tr w:rsidR="000F7561" w:rsidRPr="000F7561" w14:paraId="5FD8B95B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88AD4" w14:textId="669A97BF" w:rsidR="000F7561" w:rsidRPr="000F7561" w:rsidRDefault="7E3C28DD" w:rsidP="000F7561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2</w:t>
            </w:r>
            <w:r w:rsidR="003B3018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3</w:t>
            </w: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.07.202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44D54" w14:textId="4A29CDD9" w:rsidR="000F7561" w:rsidRPr="00A80BCF" w:rsidRDefault="00FE6B2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/>
                <w:lang w:eastAsia="pl-PL"/>
              </w:rPr>
              <w:t>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DCE8A" w14:textId="4DBCCC5A" w:rsidR="000F7561" w:rsidRPr="00A80BCF" w:rsidRDefault="00FE6B2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/>
                <w:lang w:eastAsia="pl-PL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0726E" w14:textId="2424B594" w:rsidR="000F7561" w:rsidRPr="00A80BCF" w:rsidRDefault="00FE6B2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/>
                <w:lang w:eastAsia="pl-PL"/>
              </w:rPr>
              <w:t>104</w:t>
            </w:r>
          </w:p>
        </w:tc>
      </w:tr>
      <w:tr w:rsidR="000F7561" w:rsidRPr="000F7561" w14:paraId="53422600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CB4BA" w14:textId="7DF4A457" w:rsidR="000F7561" w:rsidRPr="000F7561" w:rsidRDefault="7E3C28DD" w:rsidP="000F7561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2</w:t>
            </w:r>
            <w:r w:rsidR="003B3018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4</w:t>
            </w: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.07.202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30171" w14:textId="57CE6B00" w:rsidR="000F7561" w:rsidRPr="00A80BCF" w:rsidRDefault="00FE6B2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/>
                <w:lang w:eastAsia="pl-PL"/>
              </w:rPr>
              <w:t>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ED7E5" w14:textId="321446D7" w:rsidR="000F7561" w:rsidRPr="00A80BCF" w:rsidRDefault="00FE6B2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/>
                <w:lang w:eastAsia="pl-PL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2CE1F" w14:textId="48A4C588" w:rsidR="000F7561" w:rsidRPr="00A80BCF" w:rsidRDefault="00FE6B2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/>
                <w:lang w:eastAsia="pl-PL"/>
              </w:rPr>
              <w:t>104</w:t>
            </w:r>
          </w:p>
        </w:tc>
      </w:tr>
      <w:tr w:rsidR="0057315B" w:rsidRPr="000F7561" w14:paraId="69FE1EDD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48508" w14:textId="2BC186BF" w:rsidR="0057315B" w:rsidRPr="7E3C28DD" w:rsidRDefault="0057315B" w:rsidP="000F7561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2</w:t>
            </w:r>
            <w:r w:rsidR="003B3018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5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.07.202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707A12" w14:textId="7F8260A4" w:rsidR="0057315B" w:rsidRPr="00A80BCF" w:rsidRDefault="00FE6B2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07C940" w14:textId="4291FFDA" w:rsidR="0057315B" w:rsidRPr="00A80BCF" w:rsidRDefault="00FE6B2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C06561" w14:textId="3D6D82AA" w:rsidR="0057315B" w:rsidRPr="00A80BCF" w:rsidRDefault="00FE6B2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104</w:t>
            </w:r>
          </w:p>
        </w:tc>
      </w:tr>
      <w:tr w:rsidR="0057315B" w:rsidRPr="000F7561" w14:paraId="569906F9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70DE0D" w14:textId="528475B4" w:rsidR="0057315B" w:rsidRPr="7E3C28DD" w:rsidRDefault="0057315B" w:rsidP="000F7561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2</w:t>
            </w:r>
            <w:r w:rsidR="003B3018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.07.202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035472" w14:textId="594F328A" w:rsidR="0057315B" w:rsidRPr="00A80BCF" w:rsidRDefault="00FE6B2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CB43F9" w14:textId="0BC8E3B6" w:rsidR="0057315B" w:rsidRPr="00A80BCF" w:rsidRDefault="00395F8E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b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b/>
                <w:color w:val="000000" w:themeColor="text1"/>
                <w:lang w:eastAsia="pl-PL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FB87E5" w14:textId="6035BA2F" w:rsidR="0057315B" w:rsidRPr="00A80BCF" w:rsidRDefault="00395F8E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b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b/>
                <w:color w:val="000000" w:themeColor="text1"/>
                <w:lang w:eastAsia="pl-PL"/>
              </w:rPr>
              <w:t>0</w:t>
            </w:r>
          </w:p>
        </w:tc>
      </w:tr>
      <w:tr w:rsidR="000F7561" w:rsidRPr="000F7561" w14:paraId="56F01A56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08A07" w14:textId="424B8114" w:rsidR="000F7561" w:rsidRPr="000F7561" w:rsidRDefault="7E3C28DD" w:rsidP="000F7561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2</w:t>
            </w:r>
            <w:r w:rsidR="003B3018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7</w:t>
            </w: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.07.202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BC3FB" w14:textId="37C72E57" w:rsidR="000F7561" w:rsidRPr="00A80BCF" w:rsidRDefault="00395F8E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b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b/>
                <w:color w:val="000000"/>
                <w:lang w:eastAsia="pl-PL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7AE04" w14:textId="082757E4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b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b/>
                <w:color w:val="000000" w:themeColor="text1"/>
                <w:lang w:eastAsia="pl-PL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887B7" w14:textId="77C4381E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b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b/>
                <w:color w:val="000000" w:themeColor="text1"/>
                <w:lang w:eastAsia="pl-PL"/>
              </w:rPr>
              <w:t>0</w:t>
            </w:r>
          </w:p>
        </w:tc>
      </w:tr>
      <w:tr w:rsidR="000F7561" w:rsidRPr="000F7561" w14:paraId="5FF8141A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D76F8" w14:textId="548B1B9C" w:rsidR="000F7561" w:rsidRPr="000F7561" w:rsidRDefault="7E3C28DD" w:rsidP="000F7561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2</w:t>
            </w:r>
            <w:r w:rsidR="003B3018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8</w:t>
            </w: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.07.202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DF4F3" w14:textId="6CC7139B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b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b/>
                <w:color w:val="000000" w:themeColor="text1"/>
                <w:lang w:eastAsia="pl-PL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41029" w14:textId="3253547A" w:rsidR="000F7561" w:rsidRPr="00A80BCF" w:rsidRDefault="00EF1012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  <w:lang w:eastAsia="pl-PL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87D20" w14:textId="454D2DB1" w:rsidR="000F7561" w:rsidRPr="00A80BCF" w:rsidRDefault="00EF1012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  <w:lang w:eastAsia="pl-PL"/>
              </w:rPr>
              <w:t>10</w:t>
            </w:r>
            <w:r w:rsidR="00FE6B2D" w:rsidRPr="00A80BCF">
              <w:rPr>
                <w:rFonts w:ascii="Calibri" w:hAnsi="Calibri" w:cs="Calibri"/>
                <w:color w:val="000000"/>
                <w:lang w:eastAsia="pl-PL"/>
              </w:rPr>
              <w:t>4</w:t>
            </w:r>
          </w:p>
        </w:tc>
      </w:tr>
      <w:tr w:rsidR="000F7561" w:rsidRPr="000F7561" w14:paraId="0055E514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DF5C2" w14:textId="119991EE" w:rsidR="000F7561" w:rsidRPr="000F7561" w:rsidRDefault="003B3018" w:rsidP="000F7561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29</w:t>
            </w:r>
            <w:r w:rsidR="7E3C28DD"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.07.202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0AB1F" w14:textId="484BE1EC" w:rsidR="000F7561" w:rsidRPr="00A80BCF" w:rsidRDefault="00EF1012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  <w:lang w:eastAsia="pl-PL"/>
              </w:rPr>
              <w:t>10</w:t>
            </w:r>
            <w:r w:rsidR="00FE6B2D" w:rsidRPr="00A80BCF">
              <w:rPr>
                <w:rFonts w:ascii="Calibri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F3B3B" w14:textId="4A7EC8B7" w:rsidR="000F7561" w:rsidRPr="00A80BCF" w:rsidRDefault="00EF1012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  <w:lang w:eastAsia="pl-PL"/>
              </w:rPr>
              <w:t>10</w:t>
            </w:r>
            <w:r w:rsidR="00FE6B2D" w:rsidRPr="00A80BCF">
              <w:rPr>
                <w:rFonts w:ascii="Calibri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BF5B5" w14:textId="4057A839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0</w:t>
            </w:r>
            <w:r w:rsidR="00FE6B2D" w:rsidRPr="00A80BCF">
              <w:rPr>
                <w:rFonts w:ascii="Calibri" w:hAnsi="Calibri" w:cs="Calibri"/>
                <w:color w:val="000000" w:themeColor="text1"/>
                <w:lang w:eastAsia="pl-PL"/>
              </w:rPr>
              <w:t>4</w:t>
            </w:r>
          </w:p>
        </w:tc>
      </w:tr>
      <w:tr w:rsidR="005E131C" w:rsidRPr="000F7561" w14:paraId="1E680845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C00B84" w14:textId="089DFCF8" w:rsidR="005E131C" w:rsidRPr="7E3C28DD" w:rsidRDefault="003B3018" w:rsidP="000F7561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30</w:t>
            </w:r>
            <w:r w:rsidR="005E131C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.07.202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677BB" w14:textId="32048F42" w:rsidR="005E131C" w:rsidRPr="00A80BCF" w:rsidRDefault="00EF1012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>
              <w:rPr>
                <w:rFonts w:ascii="Calibri" w:hAnsi="Calibri" w:cs="Calibri"/>
                <w:color w:val="000000" w:themeColor="text1"/>
                <w:lang w:eastAsia="pl-PL"/>
              </w:rPr>
              <w:t>10</w:t>
            </w:r>
            <w:r w:rsidR="00FE6B2D" w:rsidRPr="00A80BCF">
              <w:rPr>
                <w:rFonts w:ascii="Calibri" w:hAnsi="Calibri" w:cs="Calibri"/>
                <w:color w:val="000000" w:themeColor="text1"/>
                <w:lang w:eastAsia="pl-PL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AC2449" w14:textId="24372F89" w:rsidR="005E131C" w:rsidRPr="00A80BCF" w:rsidRDefault="005E131C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0</w:t>
            </w:r>
            <w:r w:rsidR="00FE6B2D" w:rsidRPr="00A80BCF">
              <w:rPr>
                <w:rFonts w:ascii="Calibri" w:hAnsi="Calibri" w:cs="Calibri"/>
                <w:color w:val="000000" w:themeColor="text1"/>
                <w:lang w:eastAsia="pl-PL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F8FF54" w14:textId="24110BA1" w:rsidR="005E131C" w:rsidRPr="00A80BCF" w:rsidRDefault="005E131C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0</w:t>
            </w:r>
            <w:r w:rsidR="00FE6B2D" w:rsidRPr="00A80BCF">
              <w:rPr>
                <w:rFonts w:ascii="Calibri" w:hAnsi="Calibri" w:cs="Calibri"/>
                <w:color w:val="000000" w:themeColor="text1"/>
                <w:lang w:eastAsia="pl-PL"/>
              </w:rPr>
              <w:t>4</w:t>
            </w:r>
          </w:p>
        </w:tc>
      </w:tr>
      <w:tr w:rsidR="000F7561" w:rsidRPr="000F7561" w14:paraId="04D97F94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A69B2" w14:textId="4E4D15E6" w:rsidR="000F7561" w:rsidRPr="000F7561" w:rsidRDefault="003B3018" w:rsidP="003B3018">
            <w:pPr>
              <w:suppressAutoHyphens w:val="0"/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31.07</w:t>
            </w:r>
            <w:r w:rsidR="7E3C28DD"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 xml:space="preserve">6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0D451" w14:textId="0BD50EDA" w:rsidR="000F7561" w:rsidRPr="00A80BCF" w:rsidRDefault="00B71BA8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/>
                <w:lang w:eastAsia="pl-PL"/>
              </w:rPr>
              <w:t>0</w:t>
            </w:r>
            <w:r w:rsidR="00FE6B2D" w:rsidRPr="00A80BCF">
              <w:rPr>
                <w:rFonts w:ascii="Calibri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BA624" w14:textId="3F926C61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0</w:t>
            </w:r>
            <w:r w:rsidR="00FE6B2D" w:rsidRPr="00A80BCF">
              <w:rPr>
                <w:rFonts w:ascii="Calibri" w:hAnsi="Calibri" w:cs="Calibri"/>
                <w:color w:val="000000" w:themeColor="text1"/>
                <w:lang w:eastAsia="pl-PL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7D886" w14:textId="1BBB1BB3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0</w:t>
            </w:r>
            <w:r w:rsidR="00FE6B2D" w:rsidRPr="00A80BCF">
              <w:rPr>
                <w:rFonts w:ascii="Calibri" w:hAnsi="Calibri" w:cs="Calibri"/>
                <w:color w:val="000000" w:themeColor="text1"/>
                <w:lang w:eastAsia="pl-PL"/>
              </w:rPr>
              <w:t>4</w:t>
            </w:r>
          </w:p>
        </w:tc>
      </w:tr>
      <w:tr w:rsidR="000F7561" w:rsidRPr="000F7561" w14:paraId="40B2D0EE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D95E7" w14:textId="1221BE4B" w:rsidR="000F7561" w:rsidRPr="000F7561" w:rsidRDefault="003B3018" w:rsidP="000F7561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01</w:t>
            </w:r>
            <w:r w:rsidR="00B71BA8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.08</w:t>
            </w:r>
            <w:r w:rsidR="7E3C28DD"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EA09C" w14:textId="66BAEA90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0</w:t>
            </w:r>
            <w:r w:rsidR="00FE6B2D" w:rsidRPr="00A80BCF">
              <w:rPr>
                <w:rFonts w:ascii="Calibri" w:hAnsi="Calibri" w:cs="Calibri"/>
                <w:color w:val="000000" w:themeColor="text1"/>
                <w:lang w:eastAsia="pl-PL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99F92" w14:textId="55C49C48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0</w:t>
            </w:r>
            <w:r w:rsidR="00FE6B2D" w:rsidRPr="00A80BCF">
              <w:rPr>
                <w:rFonts w:ascii="Calibri" w:hAnsi="Calibri" w:cs="Calibri"/>
                <w:color w:val="000000" w:themeColor="text1"/>
                <w:lang w:eastAsia="pl-PL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7951A" w14:textId="56B104E1" w:rsidR="000F7561" w:rsidRPr="00A80BCF" w:rsidRDefault="7E3C28DD" w:rsidP="00EE229E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0</w:t>
            </w:r>
            <w:r w:rsidR="00FE6B2D" w:rsidRPr="00A80BCF">
              <w:rPr>
                <w:rFonts w:ascii="Calibri" w:hAnsi="Calibri" w:cs="Calibri"/>
                <w:color w:val="000000" w:themeColor="text1"/>
                <w:lang w:eastAsia="pl-PL"/>
              </w:rPr>
              <w:t>4</w:t>
            </w:r>
          </w:p>
        </w:tc>
      </w:tr>
      <w:tr w:rsidR="7E3C28DD" w14:paraId="614300B2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DF5D2" w14:textId="6A445199" w:rsidR="7E3C28DD" w:rsidRDefault="003B3018" w:rsidP="7E3C28DD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02</w:t>
            </w:r>
            <w:r w:rsidR="00B71BA8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.08</w:t>
            </w:r>
            <w:r w:rsidR="7E3C28DD"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41FB6" w14:textId="2127D494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0</w:t>
            </w:r>
            <w:r w:rsidR="00FE6B2D" w:rsidRPr="00A80BCF">
              <w:rPr>
                <w:rFonts w:ascii="Calibri" w:hAnsi="Calibri" w:cs="Calibri"/>
                <w:color w:val="000000" w:themeColor="text1"/>
                <w:lang w:eastAsia="pl-PL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47784" w14:textId="4263F101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0</w:t>
            </w:r>
            <w:r w:rsidR="00FE6B2D" w:rsidRPr="00A80BCF">
              <w:rPr>
                <w:rFonts w:ascii="Calibri" w:hAnsi="Calibri" w:cs="Calibri"/>
                <w:color w:val="000000" w:themeColor="text1"/>
                <w:lang w:eastAsia="pl-PL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D2E2D" w14:textId="12BA7204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0</w:t>
            </w:r>
            <w:r w:rsidR="00FE6B2D" w:rsidRPr="00A80BCF">
              <w:rPr>
                <w:rFonts w:ascii="Calibri" w:hAnsi="Calibri" w:cs="Calibri"/>
                <w:color w:val="000000" w:themeColor="text1"/>
                <w:lang w:eastAsia="pl-PL"/>
              </w:rPr>
              <w:t>4</w:t>
            </w:r>
          </w:p>
        </w:tc>
      </w:tr>
      <w:tr w:rsidR="7E3C28DD" w14:paraId="7EBA1E2A" w14:textId="77777777" w:rsidTr="00A80BCF">
        <w:trPr>
          <w:trHeight w:val="226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3DCC7" w14:textId="18D6F9B7" w:rsidR="7E3C28DD" w:rsidRDefault="003B3018" w:rsidP="7E3C28DD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03</w:t>
            </w:r>
            <w:r w:rsidR="00B71BA8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.08</w:t>
            </w:r>
            <w:r w:rsidR="7E3C28DD"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4AF7D" w14:textId="546CB102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0</w:t>
            </w:r>
            <w:r w:rsidR="00FE6B2D" w:rsidRPr="00A80BCF">
              <w:rPr>
                <w:rFonts w:ascii="Calibri" w:hAnsi="Calibri" w:cs="Calibri"/>
                <w:color w:val="000000" w:themeColor="text1"/>
                <w:lang w:eastAsia="pl-PL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CF9EE" w14:textId="78945EBA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0</w:t>
            </w:r>
            <w:r w:rsidR="00FE6B2D" w:rsidRPr="00A80BCF">
              <w:rPr>
                <w:rFonts w:ascii="Calibri" w:hAnsi="Calibri" w:cs="Calibri"/>
                <w:color w:val="000000" w:themeColor="text1"/>
                <w:lang w:eastAsia="pl-PL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3E397" w14:textId="5ECB33A9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0</w:t>
            </w:r>
            <w:r w:rsidR="00FE6B2D" w:rsidRPr="00A80BCF">
              <w:rPr>
                <w:rFonts w:ascii="Calibri" w:hAnsi="Calibri" w:cs="Calibri"/>
                <w:color w:val="000000" w:themeColor="text1"/>
                <w:lang w:eastAsia="pl-PL"/>
              </w:rPr>
              <w:t>4</w:t>
            </w:r>
          </w:p>
        </w:tc>
      </w:tr>
      <w:tr w:rsidR="7E3C28DD" w14:paraId="7F12FB7A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CE791" w14:textId="6B9E456E" w:rsidR="7E3C28DD" w:rsidRDefault="003B3018" w:rsidP="003B3018">
            <w:pPr>
              <w:spacing w:line="240" w:lineRule="auto"/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04</w:t>
            </w:r>
            <w:r w:rsidR="7E3C28DD"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.08.202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6221F" w14:textId="26F8B83D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0</w:t>
            </w:r>
            <w:r w:rsidR="00FE6B2D" w:rsidRPr="00A80BCF">
              <w:rPr>
                <w:rFonts w:ascii="Calibri" w:hAnsi="Calibri" w:cs="Calibri"/>
                <w:color w:val="000000" w:themeColor="text1"/>
                <w:lang w:eastAsia="pl-PL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393DD" w14:textId="35A81DA4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0</w:t>
            </w:r>
            <w:r w:rsidR="00FE6B2D" w:rsidRPr="00A80BCF">
              <w:rPr>
                <w:rFonts w:ascii="Calibri" w:hAnsi="Calibri" w:cs="Calibri"/>
                <w:color w:val="000000" w:themeColor="text1"/>
                <w:lang w:eastAsia="pl-PL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1B929" w14:textId="64EF93B3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0</w:t>
            </w:r>
            <w:r w:rsidR="00FE6B2D" w:rsidRPr="00A80BCF">
              <w:rPr>
                <w:rFonts w:ascii="Calibri" w:hAnsi="Calibri" w:cs="Calibri"/>
                <w:color w:val="000000" w:themeColor="text1"/>
                <w:lang w:eastAsia="pl-PL"/>
              </w:rPr>
              <w:t>4</w:t>
            </w:r>
          </w:p>
        </w:tc>
      </w:tr>
      <w:tr w:rsidR="7E3C28DD" w14:paraId="0D74AE77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A576C" w14:textId="283E17D1" w:rsidR="7E3C28DD" w:rsidRDefault="7E3C28DD" w:rsidP="7E3C28DD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0</w:t>
            </w:r>
            <w:r w:rsidR="003B3018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5</w:t>
            </w: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.08.202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581E7" w14:textId="2BE5D91C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0</w:t>
            </w:r>
            <w:r w:rsidR="00FE6B2D" w:rsidRPr="00A80BCF">
              <w:rPr>
                <w:rFonts w:ascii="Calibri" w:hAnsi="Calibri" w:cs="Calibri"/>
                <w:color w:val="000000" w:themeColor="text1"/>
                <w:lang w:eastAsia="pl-PL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56DFC" w14:textId="072EC7B7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0</w:t>
            </w:r>
            <w:r w:rsidR="00FE6B2D" w:rsidRPr="00A80BCF">
              <w:rPr>
                <w:rFonts w:ascii="Calibri" w:hAnsi="Calibri" w:cs="Calibri"/>
                <w:color w:val="000000" w:themeColor="text1"/>
                <w:lang w:eastAsia="pl-PL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DAD7F" w14:textId="129C8F56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0</w:t>
            </w:r>
            <w:r w:rsidR="00FE6B2D" w:rsidRPr="00A80BCF">
              <w:rPr>
                <w:rFonts w:ascii="Calibri" w:hAnsi="Calibri" w:cs="Calibri"/>
                <w:color w:val="000000" w:themeColor="text1"/>
                <w:lang w:eastAsia="pl-PL"/>
              </w:rPr>
              <w:t>4</w:t>
            </w:r>
          </w:p>
        </w:tc>
      </w:tr>
      <w:tr w:rsidR="7E3C28DD" w14:paraId="52CDFCC8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A4E3E" w14:textId="1F72D47A" w:rsidR="7E3C28DD" w:rsidRDefault="7E3C28DD" w:rsidP="7E3C28DD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0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.08.202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71863" w14:textId="22627316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0</w:t>
            </w:r>
            <w:r w:rsidR="00FE6B2D" w:rsidRPr="00A80BCF">
              <w:rPr>
                <w:rFonts w:ascii="Calibri" w:hAnsi="Calibri" w:cs="Calibri"/>
                <w:color w:val="000000" w:themeColor="text1"/>
                <w:lang w:eastAsia="pl-PL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B0FE4" w14:textId="505F7D30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0</w:t>
            </w:r>
            <w:r w:rsidR="00FE6B2D" w:rsidRPr="00A80BCF">
              <w:rPr>
                <w:rFonts w:ascii="Calibri" w:hAnsi="Calibri" w:cs="Calibri"/>
                <w:color w:val="000000" w:themeColor="text1"/>
                <w:lang w:eastAsia="pl-PL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8FE9A" w14:textId="4AB63D45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0</w:t>
            </w:r>
            <w:r w:rsidR="00FE6B2D" w:rsidRPr="00A80BCF">
              <w:rPr>
                <w:rFonts w:ascii="Calibri" w:hAnsi="Calibri" w:cs="Calibri"/>
                <w:color w:val="000000" w:themeColor="text1"/>
                <w:lang w:eastAsia="pl-PL"/>
              </w:rPr>
              <w:t>4</w:t>
            </w:r>
          </w:p>
        </w:tc>
      </w:tr>
      <w:tr w:rsidR="7E3C28DD" w14:paraId="4F9096BF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72820" w14:textId="31F38B70" w:rsidR="7E3C28DD" w:rsidRDefault="7E3C28DD" w:rsidP="7E3C28DD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0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7</w:t>
            </w: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.08.202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E9512" w14:textId="1E224531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0</w:t>
            </w:r>
            <w:r w:rsidR="00FE6B2D" w:rsidRPr="00A80BCF">
              <w:rPr>
                <w:rFonts w:ascii="Calibri" w:hAnsi="Calibri" w:cs="Calibri"/>
                <w:color w:val="000000" w:themeColor="text1"/>
                <w:lang w:eastAsia="pl-PL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36556" w14:textId="0AAE6551" w:rsidR="7E3C28DD" w:rsidRPr="00A80BCF" w:rsidRDefault="00F434D0" w:rsidP="00EE229E">
            <w:pPr>
              <w:spacing w:line="240" w:lineRule="auto"/>
              <w:jc w:val="center"/>
              <w:rPr>
                <w:rFonts w:ascii="Calibri" w:hAnsi="Calibri" w:cs="Calibri"/>
                <w:b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b/>
                <w:color w:val="000000" w:themeColor="text1"/>
                <w:lang w:eastAsia="pl-PL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06104" w14:textId="2E35FE78" w:rsidR="7E3C28DD" w:rsidRPr="00A80BCF" w:rsidRDefault="00F434D0" w:rsidP="00EE229E">
            <w:pPr>
              <w:spacing w:line="240" w:lineRule="auto"/>
              <w:jc w:val="center"/>
              <w:rPr>
                <w:rFonts w:ascii="Calibri" w:hAnsi="Calibri" w:cs="Calibri"/>
                <w:b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b/>
                <w:color w:val="000000" w:themeColor="text1"/>
                <w:lang w:eastAsia="pl-PL"/>
              </w:rPr>
              <w:t>0</w:t>
            </w:r>
          </w:p>
        </w:tc>
      </w:tr>
      <w:tr w:rsidR="7E3C28DD" w14:paraId="4DCF7AAD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EF25C" w14:textId="14F3534A" w:rsidR="7E3C28DD" w:rsidRDefault="7E3C28DD" w:rsidP="7E3C28DD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0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8</w:t>
            </w: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.08.202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06579" w14:textId="46D1CBC5" w:rsidR="7E3C28DD" w:rsidRPr="00A80BCF" w:rsidRDefault="00322890" w:rsidP="00EE229E">
            <w:pPr>
              <w:spacing w:line="240" w:lineRule="auto"/>
              <w:jc w:val="center"/>
              <w:rPr>
                <w:rFonts w:ascii="Calibri" w:hAnsi="Calibri" w:cs="Calibri"/>
                <w:b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b/>
                <w:color w:val="000000" w:themeColor="text1"/>
                <w:lang w:eastAsia="pl-PL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CF026" w14:textId="0DDB439B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b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b/>
                <w:color w:val="000000" w:themeColor="text1"/>
                <w:lang w:eastAsia="pl-PL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A3C4A" w14:textId="17F99EF2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b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b/>
                <w:color w:val="000000" w:themeColor="text1"/>
                <w:lang w:eastAsia="pl-PL"/>
              </w:rPr>
              <w:t>0</w:t>
            </w:r>
          </w:p>
        </w:tc>
      </w:tr>
      <w:tr w:rsidR="7E3C28DD" w14:paraId="58E4B01A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E5A3F" w14:textId="7EB22C3B" w:rsidR="7E3C28DD" w:rsidRDefault="007949F1" w:rsidP="7E3C28DD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09</w:t>
            </w:r>
            <w:r w:rsidR="7E3C28DD"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.08.202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03A7A" w14:textId="47B1D59A" w:rsidR="7E3C28DD" w:rsidRPr="00EF1012" w:rsidRDefault="7E3C28DD" w:rsidP="00EE229E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lang w:eastAsia="pl-PL"/>
              </w:rPr>
            </w:pPr>
            <w:r w:rsidRPr="00EF1012">
              <w:rPr>
                <w:rFonts w:asciiTheme="minorHAnsi" w:hAnsiTheme="minorHAnsi" w:cstheme="minorHAnsi"/>
                <w:b/>
                <w:color w:val="000000" w:themeColor="text1"/>
                <w:lang w:eastAsia="pl-PL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DEA79" w14:textId="69E462FB" w:rsidR="7E3C28DD" w:rsidRPr="00EF1012" w:rsidRDefault="00EF1012" w:rsidP="00EE229E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EF1012">
              <w:rPr>
                <w:rFonts w:asciiTheme="minorHAnsi" w:hAnsiTheme="minorHAnsi" w:cstheme="minorHAnsi"/>
              </w:rPr>
              <w:t>124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FB904" w14:textId="6DF1E8EF" w:rsidR="7E3C28DD" w:rsidRPr="00EF1012" w:rsidRDefault="00EF1012" w:rsidP="00EE229E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lang w:eastAsia="pl-PL"/>
              </w:rPr>
            </w:pPr>
            <w:r w:rsidRPr="00EF1012">
              <w:rPr>
                <w:rFonts w:asciiTheme="minorHAnsi" w:hAnsiTheme="minorHAnsi" w:cstheme="minorHAnsi"/>
                <w:color w:val="000000" w:themeColor="text1"/>
                <w:lang w:eastAsia="pl-PL"/>
              </w:rPr>
              <w:t>124</w:t>
            </w:r>
          </w:p>
        </w:tc>
      </w:tr>
      <w:tr w:rsidR="7E3C28DD" w14:paraId="14BB017F" w14:textId="77777777" w:rsidTr="00A80BCF">
        <w:trPr>
          <w:trHeight w:val="264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CF95E" w14:textId="0511CBFD" w:rsidR="7E3C28DD" w:rsidRDefault="007949F1" w:rsidP="7E3C28DD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10</w:t>
            </w:r>
            <w:r w:rsidR="7E3C28DD"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.08.202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C98D4" w14:textId="68E8B4D9" w:rsidR="7E3C28DD" w:rsidRPr="00EF1012" w:rsidRDefault="00EF1012" w:rsidP="00EE229E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EF1012">
              <w:rPr>
                <w:rFonts w:asciiTheme="minorHAnsi" w:hAnsiTheme="minorHAnsi" w:cstheme="minorHAnsi"/>
              </w:rPr>
              <w:t>124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FB3DC" w14:textId="4F83A1BA" w:rsidR="7E3C28DD" w:rsidRPr="00EF1012" w:rsidRDefault="00EF1012" w:rsidP="00EE229E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lang w:eastAsia="pl-PL"/>
              </w:rPr>
            </w:pPr>
            <w:r w:rsidRPr="00EF1012">
              <w:rPr>
                <w:rFonts w:asciiTheme="minorHAnsi" w:hAnsiTheme="minorHAnsi" w:cstheme="minorHAnsi"/>
                <w:color w:val="000000" w:themeColor="text1"/>
                <w:lang w:eastAsia="pl-PL"/>
              </w:rPr>
              <w:t>124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909AB" w14:textId="67CCC6DB" w:rsidR="7E3C28DD" w:rsidRPr="00EF1012" w:rsidRDefault="00EF1012" w:rsidP="00EE229E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lang w:eastAsia="pl-PL"/>
              </w:rPr>
            </w:pPr>
            <w:r w:rsidRPr="00EF1012">
              <w:rPr>
                <w:rFonts w:asciiTheme="minorHAnsi" w:hAnsiTheme="minorHAnsi" w:cstheme="minorHAnsi"/>
                <w:color w:val="000000" w:themeColor="text1"/>
                <w:lang w:eastAsia="pl-PL"/>
              </w:rPr>
              <w:t>124</w:t>
            </w:r>
          </w:p>
        </w:tc>
      </w:tr>
      <w:tr w:rsidR="7E3C28DD" w14:paraId="651B9BDC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ACC10" w14:textId="11370410" w:rsidR="7E3C28DD" w:rsidRDefault="007949F1" w:rsidP="7E3C28DD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11</w:t>
            </w:r>
            <w:r w:rsidR="7E3C28DD"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.08.202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8BCDA" w14:textId="5720ADA7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24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6B79E" w14:textId="0933315A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67889" w14:textId="2F6B6C55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24</w:t>
            </w:r>
          </w:p>
        </w:tc>
      </w:tr>
      <w:tr w:rsidR="7E3C28DD" w14:paraId="5DD6E983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1CA06" w14:textId="4F1097C8" w:rsidR="7E3C28DD" w:rsidRDefault="007949F1" w:rsidP="7E3C28DD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12</w:t>
            </w:r>
            <w:r w:rsidR="7E3C28DD"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.08.202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A1FE3" w14:textId="688867B4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24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872AE" w14:textId="36CBCD0B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942DB" w14:textId="266FD5FD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24</w:t>
            </w:r>
          </w:p>
        </w:tc>
      </w:tr>
      <w:tr w:rsidR="7E3C28DD" w14:paraId="1B48B75D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C2A4F" w14:textId="5307FF8A" w:rsidR="7E3C28DD" w:rsidRDefault="7E3C28DD" w:rsidP="7E3C28DD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1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3</w:t>
            </w: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.08.202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D4F82" w14:textId="33746A09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24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9104A" w14:textId="3992F2E9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ABAFD" w14:textId="7B646062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24</w:t>
            </w:r>
          </w:p>
        </w:tc>
      </w:tr>
      <w:tr w:rsidR="7E3C28DD" w14:paraId="5912C4B8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75344" w14:textId="49DA854B" w:rsidR="7E3C28DD" w:rsidRDefault="7E3C28DD" w:rsidP="7E3C28DD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1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4</w:t>
            </w: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.08.202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2F86A" w14:textId="23F95F1A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24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BAEEB" w14:textId="59E1B2D4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1CDD3" w14:textId="5B244710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24</w:t>
            </w:r>
          </w:p>
        </w:tc>
      </w:tr>
      <w:tr w:rsidR="7E3C28DD" w14:paraId="0C7853EC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FA8F4" w14:textId="11BEA883" w:rsidR="7E3C28DD" w:rsidRDefault="7E3C28DD" w:rsidP="7E3C28DD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1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5</w:t>
            </w: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.08.202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2352E" w14:textId="2DC5841F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24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A9C8D" w14:textId="4E278CDC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0FCA4" w14:textId="452B8DD6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24</w:t>
            </w:r>
          </w:p>
        </w:tc>
      </w:tr>
      <w:tr w:rsidR="7E3C28DD" w14:paraId="2A2C8D7D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604C7" w14:textId="4D2B8F92" w:rsidR="7E3C28DD" w:rsidRDefault="7E3C28DD" w:rsidP="7E3C28DD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1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.08.202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9031F" w14:textId="6769DD06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24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A334A" w14:textId="5BC27C9F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0F480" w14:textId="46A71CD0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24</w:t>
            </w:r>
          </w:p>
        </w:tc>
      </w:tr>
      <w:tr w:rsidR="7E3C28DD" w14:paraId="4A97724E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1263C" w14:textId="0D2EB96F" w:rsidR="7E3C28DD" w:rsidRDefault="7E3C28DD" w:rsidP="7E3C28DD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1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7</w:t>
            </w: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.08.202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26898" w14:textId="458268C5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24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E0F3E" w14:textId="2FA6DBA4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45120" w14:textId="602C8D61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24</w:t>
            </w:r>
          </w:p>
        </w:tc>
      </w:tr>
      <w:tr w:rsidR="7E3C28DD" w14:paraId="0A3ABF1C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5E658" w14:textId="2F56A4E7" w:rsidR="7E3C28DD" w:rsidRDefault="7E3C28DD" w:rsidP="7E3C28DD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1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8</w:t>
            </w:r>
            <w:r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.08.202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694CC" w14:textId="48DADF54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1</w:t>
            </w:r>
            <w:r w:rsidR="00EF1012">
              <w:rPr>
                <w:rFonts w:ascii="Calibri" w:hAnsi="Calibri" w:cs="Calibri"/>
                <w:color w:val="000000" w:themeColor="text1"/>
                <w:lang w:eastAsia="pl-PL"/>
              </w:rPr>
              <w:t>24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53B7E" w14:textId="4B40AEB3" w:rsidR="7E3C28DD" w:rsidRPr="00A80BCF" w:rsidRDefault="00A80BCF" w:rsidP="00EE229E">
            <w:pPr>
              <w:spacing w:line="240" w:lineRule="auto"/>
              <w:jc w:val="center"/>
              <w:rPr>
                <w:rFonts w:ascii="Calibri" w:hAnsi="Calibri" w:cs="Calibri"/>
                <w:b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b/>
                <w:color w:val="000000" w:themeColor="text1"/>
                <w:lang w:eastAsia="pl-PL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11020" w14:textId="4065DEC9" w:rsidR="7E3C28DD" w:rsidRPr="00A80BCF" w:rsidRDefault="00A80BCF" w:rsidP="00EE229E">
            <w:pPr>
              <w:spacing w:line="240" w:lineRule="auto"/>
              <w:jc w:val="center"/>
              <w:rPr>
                <w:rFonts w:ascii="Calibri" w:hAnsi="Calibri" w:cs="Calibri"/>
                <w:b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b/>
                <w:color w:val="000000" w:themeColor="text1"/>
                <w:lang w:eastAsia="pl-PL"/>
              </w:rPr>
              <w:t>0</w:t>
            </w:r>
          </w:p>
        </w:tc>
      </w:tr>
      <w:tr w:rsidR="7E3C28DD" w14:paraId="2018DFE6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0D6FF" w14:textId="2C7C9E31" w:rsidR="7E3C28DD" w:rsidRDefault="7E3C28DD" w:rsidP="007949F1">
            <w:pPr>
              <w:spacing w:line="240" w:lineRule="auto"/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AE05D" w14:textId="25215716" w:rsidR="7E3C28DD" w:rsidRPr="00A80BCF" w:rsidRDefault="7E3C28DD" w:rsidP="007949F1">
            <w:pPr>
              <w:spacing w:line="240" w:lineRule="auto"/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1450E" w14:textId="70D2E853" w:rsidR="7E3C28DD" w:rsidRPr="00A80BCF" w:rsidRDefault="7E3C28DD" w:rsidP="007949F1">
            <w:pPr>
              <w:spacing w:line="240" w:lineRule="auto"/>
              <w:rPr>
                <w:rFonts w:ascii="Calibri" w:hAnsi="Calibri" w:cs="Calibri"/>
                <w:b/>
                <w:color w:val="000000" w:themeColor="text1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1D334" w14:textId="55E6FE8A" w:rsidR="7E3C28DD" w:rsidRPr="00A80BCF" w:rsidRDefault="7E3C28DD" w:rsidP="007949F1">
            <w:pPr>
              <w:spacing w:line="240" w:lineRule="auto"/>
              <w:rPr>
                <w:rFonts w:ascii="Calibri" w:hAnsi="Calibri" w:cs="Calibri"/>
                <w:b/>
                <w:color w:val="000000" w:themeColor="text1"/>
                <w:lang w:eastAsia="pl-PL"/>
              </w:rPr>
            </w:pPr>
          </w:p>
        </w:tc>
      </w:tr>
      <w:tr w:rsidR="7E3C28DD" w14:paraId="7D311B9B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7DEEF" w14:textId="20AAA161" w:rsidR="7E3C28DD" w:rsidRDefault="7E3C28DD" w:rsidP="007949F1">
            <w:pPr>
              <w:spacing w:line="240" w:lineRule="auto"/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EB3CC" w14:textId="1C243068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D248F" w14:textId="3361BBE1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2CB26" w14:textId="4771861F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</w:p>
        </w:tc>
      </w:tr>
      <w:tr w:rsidR="7E3C28DD" w14:paraId="68D5B5E1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CF7E9" w14:textId="69D4A638" w:rsidR="7E3C28DD" w:rsidRDefault="7E3C28DD" w:rsidP="00CB1533">
            <w:pPr>
              <w:spacing w:line="240" w:lineRule="auto"/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07EB9" w14:textId="23C60206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18DAC" w14:textId="7E485E71" w:rsidR="7E3C28DD" w:rsidRPr="00A80BCF" w:rsidRDefault="7E3C28DD" w:rsidP="00EE229E">
            <w:pPr>
              <w:spacing w:line="240" w:lineRule="auto"/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02415" w14:textId="395C1315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</w:p>
        </w:tc>
      </w:tr>
      <w:tr w:rsidR="7E3C28DD" w14:paraId="44734EFF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F3561" w14:textId="0BD135EA" w:rsidR="7E3C28DD" w:rsidRDefault="007949F1" w:rsidP="007949F1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31.08.2026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F1C30" w14:textId="58D2E469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b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b/>
                <w:color w:val="000000" w:themeColor="text1"/>
                <w:lang w:eastAsia="pl-PL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806E1" w14:textId="5EE12B92" w:rsidR="7E3C28DD" w:rsidRPr="00A80BCF" w:rsidRDefault="00A80BCF" w:rsidP="00A80BCF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78FFB" w14:textId="6E6504BF" w:rsidR="7E3C28DD" w:rsidRPr="00A80BCF" w:rsidRDefault="00A80BCF" w:rsidP="00A80BCF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66</w:t>
            </w:r>
          </w:p>
        </w:tc>
      </w:tr>
      <w:tr w:rsidR="7E3C28DD" w14:paraId="6A803109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645B5" w14:textId="0504A4F6" w:rsidR="7E3C28DD" w:rsidRDefault="004A23A7" w:rsidP="7E3C28DD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01.09</w:t>
            </w:r>
            <w:r w:rsidR="7E3C28DD"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2D7A3" w14:textId="5FD64B01" w:rsidR="7E3C28DD" w:rsidRPr="00A80BCF" w:rsidRDefault="00A80BCF" w:rsidP="00EE229E">
            <w:pPr>
              <w:spacing w:line="240" w:lineRule="auto"/>
              <w:jc w:val="center"/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66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F7DA8" w14:textId="0CC27360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6</w:t>
            </w:r>
            <w:r w:rsidR="00CB1533" w:rsidRPr="00A80BCF">
              <w:rPr>
                <w:rFonts w:ascii="Calibri" w:hAnsi="Calibri" w:cs="Calibri"/>
                <w:color w:val="000000" w:themeColor="text1"/>
                <w:lang w:eastAsia="pl-PL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0E1B1" w14:textId="59753B1E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6</w:t>
            </w:r>
            <w:r w:rsidR="00CB1533" w:rsidRPr="00A80BCF">
              <w:rPr>
                <w:rFonts w:ascii="Calibri" w:hAnsi="Calibri" w:cs="Calibri"/>
                <w:color w:val="000000" w:themeColor="text1"/>
                <w:lang w:eastAsia="pl-PL"/>
              </w:rPr>
              <w:t>6</w:t>
            </w:r>
          </w:p>
        </w:tc>
      </w:tr>
      <w:tr w:rsidR="7E3C28DD" w14:paraId="15B24798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DBF3C" w14:textId="141BA38E" w:rsidR="7E3C28DD" w:rsidRDefault="004A23A7" w:rsidP="7E3C28DD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02.09</w:t>
            </w:r>
            <w:r w:rsidR="7E3C28DD"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7583F" w14:textId="661884F6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6</w:t>
            </w:r>
            <w:r w:rsidR="000D23CC" w:rsidRPr="00A80BCF">
              <w:rPr>
                <w:rFonts w:ascii="Calibri" w:hAnsi="Calibri" w:cs="Calibri"/>
                <w:color w:val="000000" w:themeColor="text1"/>
                <w:lang w:eastAsia="pl-PL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89865" w14:textId="1F65FADF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6</w:t>
            </w:r>
            <w:r w:rsidR="000D23CC" w:rsidRPr="00A80BCF">
              <w:rPr>
                <w:rFonts w:ascii="Calibri" w:hAnsi="Calibri" w:cs="Calibri"/>
                <w:color w:val="000000" w:themeColor="text1"/>
                <w:lang w:eastAsia="pl-PL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79707" w14:textId="4D1C98DF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6</w:t>
            </w:r>
            <w:r w:rsidR="000D23CC" w:rsidRPr="00A80BCF">
              <w:rPr>
                <w:rFonts w:ascii="Calibri" w:hAnsi="Calibri" w:cs="Calibri"/>
                <w:color w:val="000000" w:themeColor="text1"/>
                <w:lang w:eastAsia="pl-PL"/>
              </w:rPr>
              <w:t>6</w:t>
            </w:r>
          </w:p>
        </w:tc>
      </w:tr>
      <w:tr w:rsidR="7E3C28DD" w14:paraId="4525F84E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3DE0C" w14:textId="4F3AA6EA" w:rsidR="7E3C28DD" w:rsidRDefault="004A23A7" w:rsidP="7E3C28DD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03.09</w:t>
            </w:r>
            <w:r w:rsidR="7E3C28DD" w:rsidRPr="7E3C28DD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11355" w14:textId="683B4ED0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6</w:t>
            </w:r>
            <w:r w:rsidR="000D23CC" w:rsidRPr="00A80BCF">
              <w:rPr>
                <w:rFonts w:ascii="Calibri" w:hAnsi="Calibri" w:cs="Calibri"/>
                <w:color w:val="000000" w:themeColor="text1"/>
                <w:lang w:eastAsia="pl-PL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68711" w14:textId="59569288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6</w:t>
            </w:r>
            <w:r w:rsidR="000D23CC" w:rsidRPr="00A80BCF">
              <w:rPr>
                <w:rFonts w:ascii="Calibri" w:hAnsi="Calibri" w:cs="Calibri"/>
                <w:color w:val="000000" w:themeColor="text1"/>
                <w:lang w:eastAsia="pl-PL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D348E" w14:textId="60D89D21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6</w:t>
            </w:r>
            <w:r w:rsidR="000D23CC" w:rsidRPr="00A80BCF">
              <w:rPr>
                <w:rFonts w:ascii="Calibri" w:hAnsi="Calibri" w:cs="Calibri"/>
                <w:color w:val="000000" w:themeColor="text1"/>
                <w:lang w:eastAsia="pl-PL"/>
              </w:rPr>
              <w:t>6</w:t>
            </w:r>
          </w:p>
        </w:tc>
      </w:tr>
      <w:tr w:rsidR="7E3C28DD" w14:paraId="5757FF83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E9688" w14:textId="76CB8D65" w:rsidR="7E3C28DD" w:rsidRDefault="00C62DD5" w:rsidP="7E3C28DD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04.09.202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36B10" w14:textId="2D659ED4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6</w:t>
            </w:r>
            <w:r w:rsidR="000D23CC" w:rsidRPr="00A80BCF">
              <w:rPr>
                <w:rFonts w:ascii="Calibri" w:hAnsi="Calibri" w:cs="Calibri"/>
                <w:color w:val="000000" w:themeColor="text1"/>
                <w:lang w:eastAsia="pl-PL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5FC12" w14:textId="22FEBCFF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6</w:t>
            </w:r>
            <w:r w:rsidR="000D23CC" w:rsidRPr="00A80BCF">
              <w:rPr>
                <w:rFonts w:ascii="Calibri" w:hAnsi="Calibri" w:cs="Calibri"/>
                <w:color w:val="000000" w:themeColor="text1"/>
                <w:lang w:eastAsia="pl-PL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3B3D6" w14:textId="5C24F0AB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6</w:t>
            </w:r>
            <w:r w:rsidR="000D23CC" w:rsidRPr="00A80BCF">
              <w:rPr>
                <w:rFonts w:ascii="Calibri" w:hAnsi="Calibri" w:cs="Calibri"/>
                <w:color w:val="000000" w:themeColor="text1"/>
                <w:lang w:eastAsia="pl-PL"/>
              </w:rPr>
              <w:t>6</w:t>
            </w:r>
          </w:p>
        </w:tc>
      </w:tr>
      <w:tr w:rsidR="7E3C28DD" w14:paraId="608EDBFB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E24C6" w14:textId="5E6D13D2" w:rsidR="7E3C28DD" w:rsidRDefault="00C62DD5" w:rsidP="7E3C28DD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05.09.202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CE26C" w14:textId="5ED5F712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6</w:t>
            </w:r>
            <w:r w:rsidR="000D23CC" w:rsidRPr="00A80BCF">
              <w:rPr>
                <w:rFonts w:ascii="Calibri" w:hAnsi="Calibri" w:cs="Calibri"/>
                <w:color w:val="000000" w:themeColor="text1"/>
                <w:lang w:eastAsia="pl-PL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D88B9" w14:textId="7475EAD2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6</w:t>
            </w:r>
            <w:r w:rsidR="000D23CC" w:rsidRPr="00A80BCF">
              <w:rPr>
                <w:rFonts w:ascii="Calibri" w:hAnsi="Calibri" w:cs="Calibri"/>
                <w:color w:val="000000" w:themeColor="text1"/>
                <w:lang w:eastAsia="pl-PL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7019B" w14:textId="28D580DE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6</w:t>
            </w:r>
            <w:r w:rsidR="000D23CC" w:rsidRPr="00A80BCF">
              <w:rPr>
                <w:rFonts w:ascii="Calibri" w:hAnsi="Calibri" w:cs="Calibri"/>
                <w:color w:val="000000" w:themeColor="text1"/>
                <w:lang w:eastAsia="pl-PL"/>
              </w:rPr>
              <w:t>6</w:t>
            </w:r>
          </w:p>
        </w:tc>
      </w:tr>
      <w:tr w:rsidR="7E3C28DD" w14:paraId="3979CE3F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EFD1E" w14:textId="67D423B5" w:rsidR="7E3C28DD" w:rsidRDefault="00C62DD5" w:rsidP="7E3C28DD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06.09.202</w:t>
            </w:r>
            <w:r w:rsidR="007949F1"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58E78" w14:textId="7E73C13F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color w:val="000000" w:themeColor="text1"/>
                <w:lang w:eastAsia="pl-PL"/>
              </w:rPr>
              <w:t>6</w:t>
            </w:r>
            <w:r w:rsidR="000D23CC" w:rsidRPr="00A80BCF">
              <w:rPr>
                <w:rFonts w:ascii="Calibri" w:hAnsi="Calibri" w:cs="Calibri"/>
                <w:color w:val="000000" w:themeColor="text1"/>
                <w:lang w:eastAsia="pl-PL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6B5BC" w14:textId="748C55BF" w:rsidR="7E3C28DD" w:rsidRPr="00A80BCF" w:rsidRDefault="00A80BCF" w:rsidP="00EE229E">
            <w:pPr>
              <w:spacing w:line="240" w:lineRule="auto"/>
              <w:jc w:val="center"/>
              <w:rPr>
                <w:rFonts w:ascii="Calibri" w:hAnsi="Calibri" w:cs="Calibri"/>
                <w:b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b/>
                <w:color w:val="000000" w:themeColor="text1"/>
                <w:lang w:eastAsia="pl-PL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DF18D" w14:textId="2CA4FF39" w:rsidR="7E3C28DD" w:rsidRPr="00A80BCF" w:rsidRDefault="00A80BCF" w:rsidP="00EE229E">
            <w:pPr>
              <w:spacing w:line="240" w:lineRule="auto"/>
              <w:jc w:val="center"/>
              <w:rPr>
                <w:rFonts w:ascii="Calibri" w:hAnsi="Calibri" w:cs="Calibri"/>
                <w:b/>
                <w:color w:val="000000" w:themeColor="text1"/>
                <w:lang w:eastAsia="pl-PL"/>
              </w:rPr>
            </w:pPr>
            <w:r w:rsidRPr="00A80BCF">
              <w:rPr>
                <w:rFonts w:ascii="Calibri" w:hAnsi="Calibri" w:cs="Calibri"/>
                <w:b/>
                <w:color w:val="000000" w:themeColor="text1"/>
                <w:lang w:eastAsia="pl-PL"/>
              </w:rPr>
              <w:t>0</w:t>
            </w:r>
          </w:p>
        </w:tc>
      </w:tr>
      <w:tr w:rsidR="7E3C28DD" w14:paraId="603FAEE5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756EAC0" w14:textId="58799D47" w:rsidR="7E3C28DD" w:rsidRDefault="7E3C28DD" w:rsidP="007949F1">
            <w:pPr>
              <w:spacing w:line="240" w:lineRule="auto"/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54F0B0D" w14:textId="56219E2C" w:rsidR="7E3C28DD" w:rsidRPr="00A80BCF" w:rsidRDefault="7E3C28DD" w:rsidP="007949F1">
            <w:pPr>
              <w:spacing w:line="240" w:lineRule="auto"/>
              <w:rPr>
                <w:rFonts w:ascii="Calibri" w:hAnsi="Calibri" w:cs="Calibri"/>
                <w:color w:val="000000" w:themeColor="text1"/>
                <w:lang w:eastAsia="pl-PL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8B7DC67" w14:textId="62BDE9F4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A878CAC" w14:textId="2AC52C07" w:rsidR="7E3C28DD" w:rsidRPr="00A80BCF" w:rsidRDefault="7E3C28DD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</w:p>
        </w:tc>
      </w:tr>
      <w:tr w:rsidR="00CB1533" w14:paraId="416748C3" w14:textId="77777777" w:rsidTr="00A80BCF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5B25BF" w14:textId="77777777" w:rsidR="00CB1533" w:rsidRDefault="00CB1533" w:rsidP="7E3C28DD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C3CA75" w14:textId="77777777" w:rsidR="00CB1533" w:rsidRPr="00A80BCF" w:rsidRDefault="00CB1533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3ABB94" w14:textId="77777777" w:rsidR="00CB1533" w:rsidRPr="00A80BCF" w:rsidRDefault="00CB1533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3AE4C5" w14:textId="77777777" w:rsidR="00CB1533" w:rsidRPr="00A80BCF" w:rsidRDefault="00CB1533" w:rsidP="00EE229E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lang w:eastAsia="pl-PL"/>
              </w:rPr>
            </w:pPr>
          </w:p>
        </w:tc>
      </w:tr>
    </w:tbl>
    <w:p w14:paraId="60061E4C" w14:textId="77777777" w:rsidR="000F7561" w:rsidRPr="00EC3EA5" w:rsidRDefault="000F7561" w:rsidP="00D415E1">
      <w:pPr>
        <w:pStyle w:val="Akapitzlist1"/>
        <w:ind w:left="0"/>
        <w:jc w:val="both"/>
        <w:rPr>
          <w:sz w:val="20"/>
          <w:szCs w:val="20"/>
        </w:rPr>
      </w:pPr>
    </w:p>
    <w:p w14:paraId="44EAFD9C" w14:textId="77777777" w:rsidR="002733DF" w:rsidRPr="00EC3EA5" w:rsidRDefault="002733DF">
      <w:pPr>
        <w:jc w:val="both"/>
        <w:rPr>
          <w:sz w:val="20"/>
          <w:szCs w:val="20"/>
        </w:rPr>
      </w:pPr>
    </w:p>
    <w:p w14:paraId="0040267A" w14:textId="77777777" w:rsidR="002733DF" w:rsidRPr="000F7561" w:rsidRDefault="000F7561">
      <w:pPr>
        <w:jc w:val="both"/>
        <w:rPr>
          <w:b/>
          <w:sz w:val="20"/>
          <w:szCs w:val="20"/>
        </w:rPr>
      </w:pPr>
      <w:r w:rsidRPr="000F7561">
        <w:rPr>
          <w:b/>
          <w:sz w:val="20"/>
          <w:szCs w:val="20"/>
        </w:rPr>
        <w:t>Podsumowanie zamówienia:</w:t>
      </w:r>
    </w:p>
    <w:p w14:paraId="4B94D5A5" w14:textId="77777777" w:rsidR="002733DF" w:rsidRPr="00EC3EA5" w:rsidRDefault="002733DF">
      <w:pPr>
        <w:jc w:val="both"/>
        <w:rPr>
          <w:sz w:val="20"/>
          <w:szCs w:val="20"/>
        </w:rPr>
      </w:pPr>
    </w:p>
    <w:p w14:paraId="3DEEC669" w14:textId="77777777" w:rsidR="002733DF" w:rsidRPr="00EC3EA5" w:rsidRDefault="002733DF">
      <w:pPr>
        <w:jc w:val="both"/>
        <w:rPr>
          <w:sz w:val="20"/>
          <w:szCs w:val="20"/>
        </w:rPr>
      </w:pPr>
    </w:p>
    <w:tbl>
      <w:tblPr>
        <w:tblW w:w="9867" w:type="dxa"/>
        <w:jc w:val="center"/>
        <w:tblLayout w:type="fixed"/>
        <w:tblLook w:val="0000" w:firstRow="0" w:lastRow="0" w:firstColumn="0" w:lastColumn="0" w:noHBand="0" w:noVBand="0"/>
      </w:tblPr>
      <w:tblGrid>
        <w:gridCol w:w="683"/>
        <w:gridCol w:w="1692"/>
        <w:gridCol w:w="1417"/>
        <w:gridCol w:w="1843"/>
        <w:gridCol w:w="1133"/>
        <w:gridCol w:w="1617"/>
        <w:gridCol w:w="1482"/>
      </w:tblGrid>
      <w:tr w:rsidR="002733DF" w:rsidRPr="000F7561" w14:paraId="2367094A" w14:textId="77777777" w:rsidTr="00C668A7">
        <w:trPr>
          <w:jc w:val="center"/>
        </w:trPr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EA4E93A" w14:textId="77777777" w:rsidR="002733DF" w:rsidRPr="000F7561" w:rsidRDefault="002733DF">
            <w:pPr>
              <w:pStyle w:val="Tekstpodstawowy31"/>
              <w:tabs>
                <w:tab w:val="left" w:pos="-1800"/>
              </w:tabs>
              <w:jc w:val="both"/>
              <w:rPr>
                <w:b/>
                <w:bCs/>
                <w:sz w:val="20"/>
                <w:szCs w:val="20"/>
              </w:rPr>
            </w:pPr>
            <w:r w:rsidRPr="000F7561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D31609F" w14:textId="77777777" w:rsidR="002733DF" w:rsidRPr="000F7561" w:rsidRDefault="002733DF">
            <w:pPr>
              <w:pStyle w:val="Tekstpodstawowy31"/>
              <w:tabs>
                <w:tab w:val="left" w:pos="-1800"/>
              </w:tabs>
              <w:jc w:val="both"/>
              <w:rPr>
                <w:b/>
                <w:bCs/>
                <w:sz w:val="20"/>
                <w:szCs w:val="20"/>
              </w:rPr>
            </w:pPr>
            <w:r w:rsidRPr="000F7561">
              <w:rPr>
                <w:b/>
                <w:bCs/>
                <w:sz w:val="20"/>
                <w:szCs w:val="20"/>
              </w:rPr>
              <w:t xml:space="preserve">Przedmiot zamówienia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C24D3BB" w14:textId="77777777" w:rsidR="002733DF" w:rsidRPr="000F7561" w:rsidRDefault="000F7561">
            <w:pPr>
              <w:pStyle w:val="Tekstpodstawowy31"/>
              <w:tabs>
                <w:tab w:val="left" w:pos="-1800"/>
              </w:tabs>
              <w:jc w:val="both"/>
              <w:rPr>
                <w:b/>
                <w:bCs/>
                <w:sz w:val="20"/>
                <w:szCs w:val="20"/>
              </w:rPr>
            </w:pPr>
            <w:r w:rsidRPr="000F7561">
              <w:rPr>
                <w:b/>
                <w:bCs/>
                <w:sz w:val="20"/>
                <w:szCs w:val="20"/>
              </w:rPr>
              <w:t>Liczba posiłków</w:t>
            </w:r>
            <w:r w:rsidR="002733DF" w:rsidRPr="000F7561">
              <w:rPr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CE72BBA" w14:textId="77777777" w:rsidR="002733DF" w:rsidRPr="000F7561" w:rsidRDefault="002733DF">
            <w:pPr>
              <w:pStyle w:val="Tekstpodstawowy31"/>
              <w:tabs>
                <w:tab w:val="left" w:pos="-1800"/>
              </w:tabs>
              <w:jc w:val="both"/>
              <w:rPr>
                <w:b/>
                <w:bCs/>
                <w:sz w:val="20"/>
                <w:szCs w:val="20"/>
              </w:rPr>
            </w:pPr>
            <w:r w:rsidRPr="000F7561">
              <w:rPr>
                <w:b/>
                <w:bCs/>
                <w:sz w:val="20"/>
                <w:szCs w:val="20"/>
              </w:rPr>
              <w:t xml:space="preserve">Cena jednostkowa netto 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D3CCD77" w14:textId="77777777" w:rsidR="002733DF" w:rsidRPr="000F7561" w:rsidRDefault="002733DF">
            <w:pPr>
              <w:pStyle w:val="Tekstpodstawowy31"/>
              <w:tabs>
                <w:tab w:val="left" w:pos="-1800"/>
              </w:tabs>
              <w:jc w:val="both"/>
              <w:rPr>
                <w:b/>
                <w:bCs/>
                <w:sz w:val="20"/>
                <w:szCs w:val="20"/>
              </w:rPr>
            </w:pPr>
            <w:r w:rsidRPr="000F7561">
              <w:rPr>
                <w:b/>
                <w:bCs/>
                <w:sz w:val="20"/>
                <w:szCs w:val="20"/>
              </w:rPr>
              <w:t>Wartość netto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AB66E73" w14:textId="62D1DB79" w:rsidR="002733DF" w:rsidRPr="000F7561" w:rsidRDefault="002733DF">
            <w:pPr>
              <w:pStyle w:val="Tekstpodstawowy31"/>
              <w:tabs>
                <w:tab w:val="left" w:pos="-1800"/>
              </w:tabs>
              <w:jc w:val="both"/>
              <w:rPr>
                <w:b/>
                <w:bCs/>
                <w:sz w:val="20"/>
                <w:szCs w:val="20"/>
              </w:rPr>
            </w:pPr>
            <w:r w:rsidRPr="000F7561">
              <w:rPr>
                <w:b/>
                <w:bCs/>
                <w:sz w:val="20"/>
                <w:szCs w:val="20"/>
              </w:rPr>
              <w:t xml:space="preserve">Stawka podatku VAT </w:t>
            </w:r>
            <w:r w:rsidR="007C5CAF">
              <w:rPr>
                <w:b/>
                <w:bCs/>
                <w:sz w:val="20"/>
                <w:szCs w:val="20"/>
              </w:rPr>
              <w:t>8%</w:t>
            </w:r>
          </w:p>
        </w:tc>
        <w:tc>
          <w:tcPr>
            <w:tcW w:w="1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FBB327" w14:textId="77777777" w:rsidR="002733DF" w:rsidRPr="000F7561" w:rsidRDefault="002733DF">
            <w:pPr>
              <w:pStyle w:val="Tekstpodstawowy31"/>
              <w:tabs>
                <w:tab w:val="left" w:pos="-1800"/>
              </w:tabs>
              <w:jc w:val="both"/>
            </w:pPr>
            <w:r w:rsidRPr="000F7561">
              <w:rPr>
                <w:b/>
                <w:bCs/>
                <w:sz w:val="20"/>
                <w:szCs w:val="20"/>
              </w:rPr>
              <w:t xml:space="preserve">Wartość brutto </w:t>
            </w:r>
          </w:p>
        </w:tc>
      </w:tr>
      <w:tr w:rsidR="002733DF" w:rsidRPr="000F7561" w14:paraId="22FDB928" w14:textId="77777777" w:rsidTr="00C668A7">
        <w:trPr>
          <w:trHeight w:val="478"/>
          <w:jc w:val="center"/>
        </w:trPr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135CBF0" w14:textId="77777777" w:rsidR="002733DF" w:rsidRPr="000F7561" w:rsidRDefault="002733DF">
            <w:pPr>
              <w:pStyle w:val="Tekstpodstawowy31"/>
              <w:tabs>
                <w:tab w:val="left" w:pos="-1800"/>
              </w:tabs>
              <w:jc w:val="both"/>
              <w:rPr>
                <w:b/>
                <w:sz w:val="20"/>
                <w:szCs w:val="20"/>
              </w:rPr>
            </w:pPr>
            <w:r w:rsidRPr="000F7561">
              <w:rPr>
                <w:sz w:val="20"/>
                <w:szCs w:val="20"/>
              </w:rPr>
              <w:t>1.</w:t>
            </w:r>
          </w:p>
        </w:tc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17DDA7F" w14:textId="77777777" w:rsidR="002733DF" w:rsidRPr="000F7561" w:rsidRDefault="002733DF">
            <w:pPr>
              <w:pStyle w:val="Tekstpodstawowy31"/>
              <w:tabs>
                <w:tab w:val="left" w:pos="708"/>
              </w:tabs>
              <w:spacing w:after="0"/>
              <w:jc w:val="both"/>
              <w:rPr>
                <w:sz w:val="20"/>
                <w:szCs w:val="20"/>
              </w:rPr>
            </w:pPr>
            <w:r w:rsidRPr="000F7561">
              <w:rPr>
                <w:b/>
                <w:sz w:val="20"/>
                <w:szCs w:val="20"/>
              </w:rPr>
              <w:t xml:space="preserve">Śniadanie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4014AA7" w14:textId="031BB539" w:rsidR="002733DF" w:rsidRPr="00F554C5" w:rsidRDefault="00897ADD" w:rsidP="7E3C28DD">
            <w:pPr>
              <w:pStyle w:val="Tekstpodstawowy31"/>
              <w:jc w:val="both"/>
              <w:rPr>
                <w:b/>
                <w:bCs/>
                <w:sz w:val="28"/>
                <w:szCs w:val="28"/>
              </w:rPr>
            </w:pPr>
            <w:r w:rsidRPr="00F554C5">
              <w:rPr>
                <w:b/>
                <w:bCs/>
                <w:sz w:val="28"/>
                <w:szCs w:val="28"/>
              </w:rPr>
              <w:t>5</w:t>
            </w:r>
            <w:r w:rsidR="008D15EC">
              <w:rPr>
                <w:b/>
                <w:bCs/>
                <w:sz w:val="28"/>
                <w:szCs w:val="28"/>
              </w:rPr>
              <w:t>034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656B9AB" w14:textId="544A5867" w:rsidR="002733DF" w:rsidRPr="000F7561" w:rsidRDefault="002733DF">
            <w:pPr>
              <w:pStyle w:val="Tekstpodstawowy31"/>
              <w:tabs>
                <w:tab w:val="left" w:pos="-1800"/>
              </w:tabs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5FB0818" w14:textId="38529C7E" w:rsidR="002733DF" w:rsidRPr="000F7561" w:rsidRDefault="002733DF">
            <w:pPr>
              <w:pStyle w:val="Tekstpodstawowy31"/>
              <w:tabs>
                <w:tab w:val="left" w:pos="-1800"/>
              </w:tabs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49F31CB" w14:textId="77777777" w:rsidR="002733DF" w:rsidRPr="000F7561" w:rsidRDefault="002733DF">
            <w:pPr>
              <w:pStyle w:val="Tekstpodstawowy31"/>
              <w:tabs>
                <w:tab w:val="left" w:pos="-1800"/>
              </w:tabs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128261" w14:textId="0D2DFD14" w:rsidR="002733DF" w:rsidRPr="000F7561" w:rsidRDefault="002733DF">
            <w:pPr>
              <w:pStyle w:val="Tekstpodstawowy31"/>
              <w:tabs>
                <w:tab w:val="left" w:pos="-1800"/>
              </w:tabs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2733DF" w:rsidRPr="000F7561" w14:paraId="231CFB65" w14:textId="77777777" w:rsidTr="00C668A7">
        <w:trPr>
          <w:trHeight w:val="478"/>
          <w:jc w:val="center"/>
        </w:trPr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7886996" w14:textId="77777777" w:rsidR="002733DF" w:rsidRPr="000F7561" w:rsidRDefault="002733DF">
            <w:pPr>
              <w:pStyle w:val="Tekstpodstawowy31"/>
              <w:tabs>
                <w:tab w:val="left" w:pos="-1800"/>
              </w:tabs>
              <w:jc w:val="both"/>
              <w:rPr>
                <w:b/>
                <w:sz w:val="20"/>
                <w:szCs w:val="20"/>
              </w:rPr>
            </w:pPr>
            <w:r w:rsidRPr="000F7561">
              <w:rPr>
                <w:sz w:val="20"/>
                <w:szCs w:val="20"/>
              </w:rPr>
              <w:t>2.</w:t>
            </w:r>
          </w:p>
        </w:tc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0E5872B" w14:textId="77777777" w:rsidR="002733DF" w:rsidRPr="000F7561" w:rsidRDefault="002733DF">
            <w:pPr>
              <w:pStyle w:val="Tekstpodstawowy31"/>
              <w:tabs>
                <w:tab w:val="left" w:pos="708"/>
              </w:tabs>
              <w:spacing w:after="0"/>
              <w:jc w:val="both"/>
              <w:rPr>
                <w:b/>
                <w:bCs/>
                <w:sz w:val="20"/>
                <w:szCs w:val="20"/>
              </w:rPr>
            </w:pPr>
            <w:r w:rsidRPr="000F7561">
              <w:rPr>
                <w:b/>
                <w:sz w:val="20"/>
                <w:szCs w:val="20"/>
              </w:rPr>
              <w:t xml:space="preserve">Obiad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864829B" w14:textId="0BB764DA" w:rsidR="002733DF" w:rsidRPr="00F554C5" w:rsidRDefault="00897ADD" w:rsidP="7E3C28DD">
            <w:pPr>
              <w:pStyle w:val="Tekstpodstawowy31"/>
              <w:jc w:val="both"/>
              <w:rPr>
                <w:b/>
                <w:bCs/>
                <w:sz w:val="28"/>
                <w:szCs w:val="28"/>
              </w:rPr>
            </w:pPr>
            <w:r w:rsidRPr="00F554C5">
              <w:rPr>
                <w:b/>
                <w:bCs/>
                <w:sz w:val="28"/>
                <w:szCs w:val="28"/>
              </w:rPr>
              <w:t>5</w:t>
            </w:r>
            <w:r w:rsidR="008D15EC">
              <w:rPr>
                <w:b/>
                <w:bCs/>
                <w:sz w:val="28"/>
                <w:szCs w:val="28"/>
              </w:rPr>
              <w:t>034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2486C05" w14:textId="41775081" w:rsidR="002733DF" w:rsidRPr="000F7561" w:rsidRDefault="002733DF">
            <w:pPr>
              <w:pStyle w:val="Tekstpodstawowy31"/>
              <w:tabs>
                <w:tab w:val="left" w:pos="-1800"/>
              </w:tabs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101652C" w14:textId="600BD856" w:rsidR="002733DF" w:rsidRPr="000F7561" w:rsidRDefault="002733DF">
            <w:pPr>
              <w:pStyle w:val="Tekstpodstawowy31"/>
              <w:tabs>
                <w:tab w:val="left" w:pos="-1800"/>
              </w:tabs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B99056E" w14:textId="77777777" w:rsidR="002733DF" w:rsidRPr="000F7561" w:rsidRDefault="002733DF">
            <w:pPr>
              <w:pStyle w:val="Tekstpodstawowy31"/>
              <w:tabs>
                <w:tab w:val="left" w:pos="-1800"/>
              </w:tabs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99C43A" w14:textId="432E3DF6" w:rsidR="002733DF" w:rsidRPr="000F7561" w:rsidRDefault="002733DF">
            <w:pPr>
              <w:pStyle w:val="Tekstpodstawowy31"/>
              <w:tabs>
                <w:tab w:val="left" w:pos="-1800"/>
              </w:tabs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2733DF" w:rsidRPr="000F7561" w14:paraId="46517F0A" w14:textId="77777777" w:rsidTr="00C668A7">
        <w:trPr>
          <w:trHeight w:val="478"/>
          <w:jc w:val="center"/>
        </w:trPr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DDBEF00" w14:textId="2C35FA58" w:rsidR="002733DF" w:rsidRPr="000F7561" w:rsidRDefault="00C668A7" w:rsidP="00C668A7">
            <w:pPr>
              <w:pStyle w:val="Tekstpodstawowy31"/>
              <w:tabs>
                <w:tab w:val="left" w:pos="-1800"/>
              </w:tabs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6F05C90" w14:textId="77777777" w:rsidR="002733DF" w:rsidRPr="000F7561" w:rsidRDefault="002733DF">
            <w:pPr>
              <w:pStyle w:val="Tekstpodstawowy31"/>
              <w:tabs>
                <w:tab w:val="left" w:pos="708"/>
              </w:tabs>
              <w:spacing w:after="0"/>
              <w:jc w:val="both"/>
              <w:rPr>
                <w:b/>
                <w:bCs/>
                <w:sz w:val="20"/>
                <w:szCs w:val="20"/>
              </w:rPr>
            </w:pPr>
            <w:r w:rsidRPr="000F7561">
              <w:rPr>
                <w:b/>
                <w:sz w:val="20"/>
                <w:szCs w:val="20"/>
              </w:rPr>
              <w:t xml:space="preserve">Kolacja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77700E8" w14:textId="6BCE91FD" w:rsidR="002733DF" w:rsidRPr="00F554C5" w:rsidRDefault="008D15EC" w:rsidP="7E3C28DD">
            <w:pPr>
              <w:pStyle w:val="Tekstpodstawowy31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5034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461D779" w14:textId="32635739" w:rsidR="002733DF" w:rsidRPr="000F7561" w:rsidRDefault="002733DF">
            <w:pPr>
              <w:pStyle w:val="Tekstpodstawowy31"/>
              <w:tabs>
                <w:tab w:val="left" w:pos="-1800"/>
              </w:tabs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CF2D8B6" w14:textId="6AF41F58" w:rsidR="002733DF" w:rsidRPr="000F7561" w:rsidRDefault="002733DF">
            <w:pPr>
              <w:pStyle w:val="Tekstpodstawowy31"/>
              <w:tabs>
                <w:tab w:val="left" w:pos="-1800"/>
              </w:tabs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FB78278" w14:textId="77777777" w:rsidR="002733DF" w:rsidRPr="000F7561" w:rsidRDefault="002733DF">
            <w:pPr>
              <w:pStyle w:val="Tekstpodstawowy31"/>
              <w:tabs>
                <w:tab w:val="left" w:pos="-1800"/>
              </w:tabs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C39945" w14:textId="195848F8" w:rsidR="002733DF" w:rsidRPr="000F7561" w:rsidRDefault="002733DF">
            <w:pPr>
              <w:pStyle w:val="Tekstpodstawowy31"/>
              <w:tabs>
                <w:tab w:val="left" w:pos="-1800"/>
              </w:tabs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14:paraId="6B699379" w14:textId="77777777" w:rsidR="002733DF" w:rsidRDefault="002733DF" w:rsidP="00D415E1">
      <w:pPr>
        <w:jc w:val="both"/>
        <w:rPr>
          <w:b/>
          <w:color w:val="000000"/>
          <w:sz w:val="20"/>
          <w:szCs w:val="20"/>
        </w:rPr>
      </w:pPr>
    </w:p>
    <w:p w14:paraId="3FE9F23F" w14:textId="77777777" w:rsidR="002733DF" w:rsidRDefault="002733DF">
      <w:pPr>
        <w:ind w:left="4956" w:firstLine="708"/>
        <w:jc w:val="both"/>
        <w:rPr>
          <w:b/>
          <w:color w:val="000000"/>
          <w:sz w:val="20"/>
          <w:szCs w:val="20"/>
        </w:rPr>
      </w:pPr>
    </w:p>
    <w:p w14:paraId="1F72F646" w14:textId="77777777" w:rsidR="002733DF" w:rsidRDefault="002733DF">
      <w:pPr>
        <w:ind w:left="4956" w:firstLine="708"/>
        <w:jc w:val="both"/>
        <w:rPr>
          <w:b/>
          <w:color w:val="000000"/>
          <w:sz w:val="20"/>
          <w:szCs w:val="20"/>
        </w:rPr>
      </w:pPr>
    </w:p>
    <w:p w14:paraId="08CE6F91" w14:textId="77777777" w:rsidR="002733DF" w:rsidRDefault="002733DF">
      <w:pPr>
        <w:ind w:left="4956" w:firstLine="708"/>
        <w:jc w:val="both"/>
        <w:rPr>
          <w:b/>
          <w:color w:val="000000"/>
          <w:sz w:val="20"/>
          <w:szCs w:val="20"/>
        </w:rPr>
      </w:pPr>
    </w:p>
    <w:p w14:paraId="2B6B9ECD" w14:textId="70FD00A4" w:rsidR="002733DF" w:rsidRDefault="002733DF">
      <w:pPr>
        <w:ind w:left="5664"/>
        <w:jc w:val="both"/>
        <w:rPr>
          <w:b/>
          <w:sz w:val="20"/>
        </w:rPr>
      </w:pPr>
      <w:r>
        <w:rPr>
          <w:b/>
          <w:color w:val="000000"/>
          <w:sz w:val="20"/>
          <w:szCs w:val="20"/>
        </w:rPr>
        <w:t xml:space="preserve">……………………………………..                                                                                    </w:t>
      </w:r>
      <w:r w:rsidR="00163790">
        <w:rPr>
          <w:b/>
          <w:color w:val="000000"/>
          <w:sz w:val="20"/>
          <w:szCs w:val="20"/>
        </w:rPr>
        <w:t xml:space="preserve">    </w:t>
      </w:r>
      <w:r>
        <w:rPr>
          <w:b/>
          <w:color w:val="000000"/>
          <w:sz w:val="20"/>
          <w:szCs w:val="20"/>
        </w:rPr>
        <w:t xml:space="preserve">podpis </w:t>
      </w:r>
      <w:r w:rsidR="00C668A7" w:rsidRPr="00CF7595">
        <w:rPr>
          <w:b/>
          <w:sz w:val="20"/>
          <w:szCs w:val="20"/>
        </w:rPr>
        <w:t>elektroniczny</w:t>
      </w:r>
      <w:r w:rsidR="00C668A7" w:rsidRPr="00C668A7">
        <w:rPr>
          <w:b/>
          <w:color w:val="FF0000"/>
          <w:sz w:val="20"/>
          <w:szCs w:val="20"/>
        </w:rPr>
        <w:t xml:space="preserve"> </w:t>
      </w:r>
      <w:r>
        <w:rPr>
          <w:b/>
          <w:color w:val="000000"/>
          <w:sz w:val="20"/>
          <w:szCs w:val="20"/>
        </w:rPr>
        <w:t xml:space="preserve">Wykonawcy                                  </w:t>
      </w:r>
    </w:p>
    <w:p w14:paraId="6BB9E253" w14:textId="77777777" w:rsidR="002733DF" w:rsidRDefault="002733DF"/>
    <w:sectPr w:rsidR="002733DF" w:rsidSect="00535F0E">
      <w:pgSz w:w="11906" w:h="16838"/>
      <w:pgMar w:top="1417" w:right="1417" w:bottom="1417" w:left="1417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Letter"/>
      <w:lvlText w:val="%2.%3)"/>
      <w:lvlJc w:val="left"/>
      <w:pPr>
        <w:tabs>
          <w:tab w:val="num" w:pos="3060"/>
        </w:tabs>
        <w:ind w:left="3060" w:hanging="360"/>
      </w:pPr>
    </w:lvl>
    <w:lvl w:ilvl="3">
      <w:start w:val="1"/>
      <w:numFmt w:val="decimal"/>
      <w:lvlText w:val="%2.%3.%4."/>
      <w:lvlJc w:val="left"/>
      <w:pPr>
        <w:tabs>
          <w:tab w:val="num" w:pos="3600"/>
        </w:tabs>
        <w:ind w:left="3600" w:hanging="360"/>
      </w:pPr>
      <w:rPr>
        <w:color w:val="000000"/>
        <w:sz w:val="20"/>
        <w:szCs w:val="20"/>
      </w:rPr>
    </w:lvl>
    <w:lvl w:ilvl="4">
      <w:start w:val="1"/>
      <w:numFmt w:val="lowerLetter"/>
      <w:lvlText w:val="%2.%3.%4.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360" w:hanging="360"/>
      </w:pPr>
      <w:rPr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903904824">
    <w:abstractNumId w:val="0"/>
  </w:num>
  <w:num w:numId="2" w16cid:durableId="1809397728">
    <w:abstractNumId w:val="1"/>
  </w:num>
  <w:num w:numId="3" w16cid:durableId="13531409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EA3"/>
    <w:rsid w:val="000D23CC"/>
    <w:rsid w:val="000F7561"/>
    <w:rsid w:val="00111831"/>
    <w:rsid w:val="00121026"/>
    <w:rsid w:val="00152957"/>
    <w:rsid w:val="00163790"/>
    <w:rsid w:val="00172D6C"/>
    <w:rsid w:val="001C6831"/>
    <w:rsid w:val="002733DF"/>
    <w:rsid w:val="00276C9B"/>
    <w:rsid w:val="002B13D8"/>
    <w:rsid w:val="003075E6"/>
    <w:rsid w:val="00322890"/>
    <w:rsid w:val="00322E0C"/>
    <w:rsid w:val="00395F8E"/>
    <w:rsid w:val="003B3018"/>
    <w:rsid w:val="0040304C"/>
    <w:rsid w:val="004040D2"/>
    <w:rsid w:val="0045453C"/>
    <w:rsid w:val="00474846"/>
    <w:rsid w:val="004A23A7"/>
    <w:rsid w:val="004A4CFB"/>
    <w:rsid w:val="004B5E16"/>
    <w:rsid w:val="004D0E00"/>
    <w:rsid w:val="0050716E"/>
    <w:rsid w:val="00512D4E"/>
    <w:rsid w:val="00514BEC"/>
    <w:rsid w:val="00535F0E"/>
    <w:rsid w:val="005552CB"/>
    <w:rsid w:val="0057315B"/>
    <w:rsid w:val="00586D51"/>
    <w:rsid w:val="005A2B46"/>
    <w:rsid w:val="005A6579"/>
    <w:rsid w:val="005A7789"/>
    <w:rsid w:val="005E131C"/>
    <w:rsid w:val="00647AC4"/>
    <w:rsid w:val="00675410"/>
    <w:rsid w:val="006F0F12"/>
    <w:rsid w:val="00700459"/>
    <w:rsid w:val="00721156"/>
    <w:rsid w:val="00722FAF"/>
    <w:rsid w:val="007949F1"/>
    <w:rsid w:val="007A5AA2"/>
    <w:rsid w:val="007C5CAF"/>
    <w:rsid w:val="008078A3"/>
    <w:rsid w:val="00815CE1"/>
    <w:rsid w:val="00864956"/>
    <w:rsid w:val="0089753D"/>
    <w:rsid w:val="00897ADD"/>
    <w:rsid w:val="008B4EB7"/>
    <w:rsid w:val="008D15EC"/>
    <w:rsid w:val="009252C2"/>
    <w:rsid w:val="00955732"/>
    <w:rsid w:val="00A21D72"/>
    <w:rsid w:val="00A80BCF"/>
    <w:rsid w:val="00AB6D5C"/>
    <w:rsid w:val="00AC46EF"/>
    <w:rsid w:val="00AE71E0"/>
    <w:rsid w:val="00B42D35"/>
    <w:rsid w:val="00B71BA8"/>
    <w:rsid w:val="00B83B5A"/>
    <w:rsid w:val="00C62DD5"/>
    <w:rsid w:val="00C668A7"/>
    <w:rsid w:val="00CB1533"/>
    <w:rsid w:val="00CD4F3D"/>
    <w:rsid w:val="00CF7595"/>
    <w:rsid w:val="00D415E1"/>
    <w:rsid w:val="00D719D5"/>
    <w:rsid w:val="00D90EA3"/>
    <w:rsid w:val="00DE1268"/>
    <w:rsid w:val="00DE2313"/>
    <w:rsid w:val="00E363FC"/>
    <w:rsid w:val="00E54CEE"/>
    <w:rsid w:val="00EC3EA5"/>
    <w:rsid w:val="00EE229E"/>
    <w:rsid w:val="00EF1012"/>
    <w:rsid w:val="00F161A9"/>
    <w:rsid w:val="00F434D0"/>
    <w:rsid w:val="00F554C5"/>
    <w:rsid w:val="00FC569A"/>
    <w:rsid w:val="00FE6B2D"/>
    <w:rsid w:val="7E3C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EDD1E0B"/>
  <w15:chartTrackingRefBased/>
  <w15:docId w15:val="{3BA52191-A2BE-44C6-8810-644DCA3B8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100" w:lineRule="atLeast"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  <w:rPr>
      <w:color w:val="000000"/>
      <w:sz w:val="20"/>
      <w:szCs w:val="20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  <w:rPr>
      <w:color w:val="000000"/>
      <w:sz w:val="20"/>
      <w:szCs w:val="20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DefaultParagraphFont0">
    <w:name w:val="Default Paragraph Font0"/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sz w:val="16"/>
      <w:szCs w:val="16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Courier New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2FA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22FAF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F781A-370D-47DF-A102-363BA6E52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1026</Words>
  <Characters>6157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Woźnicka</dc:creator>
  <cp:keywords/>
  <cp:lastModifiedBy>Anna Pawlak</cp:lastModifiedBy>
  <cp:revision>12</cp:revision>
  <cp:lastPrinted>2025-03-31T11:23:00Z</cp:lastPrinted>
  <dcterms:created xsi:type="dcterms:W3CDTF">2026-03-16T20:06:00Z</dcterms:created>
  <dcterms:modified xsi:type="dcterms:W3CDTF">2026-04-15T08:34:00Z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